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1A" w:rsidRDefault="00C83A3E" w:rsidP="00C83A3E">
      <w:pPr>
        <w:keepNext/>
        <w:keepLines/>
        <w:widowControl w:val="0"/>
        <w:tabs>
          <w:tab w:val="left" w:pos="7275"/>
        </w:tabs>
        <w:ind w:firstLine="709"/>
        <w:outlineLvl w:val="0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ab/>
        <w:t xml:space="preserve"> Проект  </w:t>
      </w:r>
    </w:p>
    <w:p w:rsidR="00C83A3E" w:rsidRDefault="00C83A3E" w:rsidP="00C83A3E">
      <w:pPr>
        <w:keepNext/>
        <w:keepLines/>
        <w:widowControl w:val="0"/>
        <w:tabs>
          <w:tab w:val="left" w:pos="7275"/>
        </w:tabs>
        <w:ind w:firstLine="709"/>
        <w:outlineLvl w:val="0"/>
        <w:rPr>
          <w:b/>
          <w:sz w:val="26"/>
          <w:szCs w:val="26"/>
          <w:lang w:eastAsia="en-US"/>
        </w:rPr>
      </w:pPr>
    </w:p>
    <w:p w:rsidR="00C83A3E" w:rsidRPr="00DC2E1A" w:rsidRDefault="00C83A3E" w:rsidP="00C83A3E">
      <w:pPr>
        <w:keepNext/>
        <w:keepLines/>
        <w:widowControl w:val="0"/>
        <w:tabs>
          <w:tab w:val="left" w:pos="7275"/>
        </w:tabs>
        <w:ind w:firstLine="709"/>
        <w:outlineLvl w:val="0"/>
        <w:rPr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keepNext/>
        <w:keepLines/>
        <w:widowControl w:val="0"/>
        <w:ind w:firstLine="709"/>
        <w:outlineLvl w:val="0"/>
        <w:rPr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ind w:firstLine="709"/>
        <w:jc w:val="center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Должностной регламент</w:t>
      </w:r>
      <w:r w:rsidRPr="00DC2E1A">
        <w:rPr>
          <w:rFonts w:eastAsia="Calibri"/>
          <w:sz w:val="26"/>
          <w:szCs w:val="26"/>
          <w:lang w:eastAsia="en-US"/>
        </w:rPr>
        <w:br/>
        <w:t xml:space="preserve">           </w:t>
      </w:r>
      <w:r w:rsidR="005F58DF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</w:p>
    <w:p w:rsidR="00DC2E1A" w:rsidRPr="00DC2E1A" w:rsidRDefault="00DC2E1A" w:rsidP="00DC2E1A">
      <w:pPr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sz w:val="26"/>
          <w:szCs w:val="26"/>
        </w:rPr>
        <w:t xml:space="preserve">отдела камерального контроля №4 Межрайонной </w:t>
      </w:r>
      <w:r w:rsidRPr="00DC2E1A">
        <w:rPr>
          <w:color w:val="000000"/>
          <w:spacing w:val="3"/>
          <w:sz w:val="26"/>
          <w:szCs w:val="26"/>
        </w:rPr>
        <w:t>инспекции Федеральной налоговой службы №15 по Ставропольскому  краю</w:t>
      </w: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C2E1A">
        <w:rPr>
          <w:b/>
          <w:sz w:val="26"/>
          <w:szCs w:val="26"/>
        </w:rPr>
        <w:t>I. Общие положения</w:t>
      </w:r>
    </w:p>
    <w:p w:rsidR="00DC2E1A" w:rsidRPr="00DC2E1A" w:rsidRDefault="00DC2E1A" w:rsidP="00DC2E1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1. Должность федеральной государственной гражданской службы (далее – гражданская служба)</w:t>
      </w:r>
      <w:r w:rsidR="00901D75" w:rsidRPr="00901D75">
        <w:rPr>
          <w:rFonts w:eastAsia="Calibri"/>
          <w:sz w:val="26"/>
          <w:szCs w:val="26"/>
          <w:lang w:eastAsia="en-US"/>
        </w:rPr>
        <w:t xml:space="preserve"> государственн</w:t>
      </w:r>
      <w:r w:rsidR="00901D75">
        <w:rPr>
          <w:rFonts w:eastAsia="Calibri"/>
          <w:sz w:val="26"/>
          <w:szCs w:val="26"/>
          <w:lang w:eastAsia="en-US"/>
        </w:rPr>
        <w:t>ый</w:t>
      </w:r>
      <w:r w:rsidR="00901D75" w:rsidRPr="00901D75">
        <w:rPr>
          <w:rFonts w:eastAsia="Calibri"/>
          <w:sz w:val="26"/>
          <w:szCs w:val="26"/>
          <w:lang w:eastAsia="en-US"/>
        </w:rPr>
        <w:t xml:space="preserve"> налогов</w:t>
      </w:r>
      <w:r w:rsidR="00901D75">
        <w:rPr>
          <w:rFonts w:eastAsia="Calibri"/>
          <w:sz w:val="26"/>
          <w:szCs w:val="26"/>
          <w:lang w:eastAsia="en-US"/>
        </w:rPr>
        <w:t xml:space="preserve">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отдела камерального контроля №4 Межрайонной инспекции Федеральной налоговой службы №15 по Ставропольскому  краю (далее – </w:t>
      </w:r>
      <w:r w:rsidR="00B53874" w:rsidRPr="00B53874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sz w:val="26"/>
          <w:szCs w:val="26"/>
          <w:lang w:eastAsia="en-US"/>
        </w:rPr>
        <w:t xml:space="preserve">) относится к </w:t>
      </w:r>
      <w:r w:rsidR="00596642">
        <w:rPr>
          <w:rFonts w:eastAsia="Calibri"/>
          <w:sz w:val="26"/>
          <w:szCs w:val="26"/>
          <w:lang w:eastAsia="en-US"/>
        </w:rPr>
        <w:t>старшей</w:t>
      </w:r>
      <w:r w:rsidRPr="00DC2E1A">
        <w:rPr>
          <w:rFonts w:eastAsia="Calibri"/>
          <w:sz w:val="26"/>
          <w:szCs w:val="26"/>
          <w:lang w:eastAsia="en-US"/>
        </w:rPr>
        <w:t xml:space="preserve"> группе должностей гражданской службы категории «специалисты».</w:t>
      </w:r>
    </w:p>
    <w:p w:rsidR="00DC2E1A" w:rsidRPr="00BD1B0F" w:rsidRDefault="00DC2E1A" w:rsidP="00DC2E1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Регистрационный номер (код) должности – </w:t>
      </w:r>
      <w:r w:rsidR="006228A5" w:rsidRPr="00BD1B0F">
        <w:rPr>
          <w:sz w:val="26"/>
          <w:szCs w:val="26"/>
        </w:rPr>
        <w:t>11-3-4-096</w:t>
      </w:r>
      <w:r w:rsidRPr="00BD1B0F">
        <w:rPr>
          <w:bCs/>
          <w:sz w:val="26"/>
          <w:szCs w:val="26"/>
        </w:rPr>
        <w:t>.</w:t>
      </w:r>
    </w:p>
    <w:p w:rsidR="00DC2E1A" w:rsidRPr="00DC2E1A" w:rsidRDefault="00DC2E1A" w:rsidP="00DC2E1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2. Область профессиональной служебной деятельности</w:t>
      </w:r>
      <w:r w:rsidR="003E6E62" w:rsidRPr="003E6E62">
        <w:rPr>
          <w:sz w:val="26"/>
          <w:szCs w:val="26"/>
        </w:rPr>
        <w:t xml:space="preserve"> государственного налогового инспектора</w:t>
      </w:r>
      <w:r w:rsidRPr="00DC2E1A">
        <w:rPr>
          <w:sz w:val="26"/>
          <w:szCs w:val="26"/>
        </w:rPr>
        <w:t>: регулирование налоговой деятельности.</w:t>
      </w:r>
    </w:p>
    <w:p w:rsidR="00DC2E1A" w:rsidRPr="00DC2E1A" w:rsidRDefault="00DC2E1A" w:rsidP="00DC2E1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3. Вид профессиональной служебной деятельности </w:t>
      </w:r>
      <w:r w:rsidR="00BE558A" w:rsidRPr="00BE558A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DC2E1A">
        <w:rPr>
          <w:rFonts w:eastAsia="Calibri"/>
          <w:sz w:val="26"/>
          <w:szCs w:val="26"/>
          <w:lang w:eastAsia="en-US"/>
        </w:rPr>
        <w:t>:</w:t>
      </w:r>
      <w:bookmarkStart w:id="0" w:name="РасчетсБюджетом"/>
      <w:r w:rsidRPr="00DC2E1A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осуществление налогового контроля посредством проведения камеральных проверок, регулирование в сфере налогообложения доходов </w:t>
      </w:r>
      <w:r w:rsidR="00E50B10" w:rsidRPr="00E50B10">
        <w:rPr>
          <w:rFonts w:eastAsia="Calibri"/>
          <w:color w:val="000000"/>
          <w:sz w:val="26"/>
          <w:szCs w:val="26"/>
          <w:lang w:eastAsia="en-US"/>
        </w:rPr>
        <w:t>физических лиц и индивидуальных предпринимателей.</w:t>
      </w:r>
    </w:p>
    <w:bookmarkEnd w:id="0"/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4. Назначение на должность и освобождение от должности </w:t>
      </w:r>
      <w:r w:rsidR="00543C9C" w:rsidRPr="00543C9C">
        <w:rPr>
          <w:rFonts w:eastAsia="Calibri"/>
          <w:sz w:val="26"/>
          <w:szCs w:val="26"/>
          <w:lang w:eastAsia="en-US"/>
        </w:rPr>
        <w:t xml:space="preserve">государственного налогового инспектора </w:t>
      </w:r>
      <w:r w:rsidRPr="00DC2E1A">
        <w:rPr>
          <w:rFonts w:eastAsia="Calibri"/>
          <w:sz w:val="26"/>
          <w:szCs w:val="26"/>
          <w:lang w:eastAsia="en-US"/>
        </w:rPr>
        <w:t>осуществляются приказом начальника Межрайонной ИФНС  России №1</w:t>
      </w:r>
      <w:r w:rsidR="00543C9C">
        <w:rPr>
          <w:rFonts w:eastAsia="Calibri"/>
          <w:sz w:val="26"/>
          <w:szCs w:val="26"/>
          <w:lang w:eastAsia="en-US"/>
        </w:rPr>
        <w:t>5</w:t>
      </w:r>
      <w:r w:rsidRPr="00DC2E1A">
        <w:rPr>
          <w:rFonts w:eastAsia="Calibri"/>
          <w:sz w:val="26"/>
          <w:szCs w:val="26"/>
          <w:lang w:eastAsia="en-US"/>
        </w:rPr>
        <w:t xml:space="preserve"> по Ставропольскому краю (далее – Инспекция).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5. </w:t>
      </w:r>
      <w:r w:rsidR="00C11324">
        <w:rPr>
          <w:rFonts w:eastAsia="Calibri"/>
          <w:sz w:val="26"/>
          <w:szCs w:val="26"/>
          <w:lang w:eastAsia="en-US"/>
        </w:rPr>
        <w:t>Г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>непосредственно подчиняется начальнику отдела.</w:t>
      </w:r>
    </w:p>
    <w:p w:rsidR="00DC2E1A" w:rsidRPr="00DC2E1A" w:rsidRDefault="00DC2E1A" w:rsidP="00DC2E1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На период отсутствия 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государственного налогового инспектора </w:t>
      </w:r>
      <w:r w:rsidRPr="00DC2E1A">
        <w:rPr>
          <w:rFonts w:eastAsia="Calibri"/>
          <w:sz w:val="26"/>
          <w:szCs w:val="26"/>
          <w:lang w:eastAsia="en-US"/>
        </w:rPr>
        <w:t xml:space="preserve">его обязанности исполняет </w:t>
      </w:r>
      <w:r w:rsidR="00C11324" w:rsidRPr="00C11324">
        <w:rPr>
          <w:rFonts w:eastAsia="Calibri"/>
          <w:sz w:val="26"/>
          <w:szCs w:val="26"/>
          <w:lang w:eastAsia="en-US"/>
        </w:rPr>
        <w:t>государственн</w:t>
      </w:r>
      <w:r w:rsidR="00C11324">
        <w:rPr>
          <w:rFonts w:eastAsia="Calibri"/>
          <w:sz w:val="26"/>
          <w:szCs w:val="26"/>
          <w:lang w:eastAsia="en-US"/>
        </w:rPr>
        <w:t>ый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 налогов</w:t>
      </w:r>
      <w:r w:rsidR="00C11324">
        <w:rPr>
          <w:rFonts w:eastAsia="Calibri"/>
          <w:sz w:val="26"/>
          <w:szCs w:val="26"/>
          <w:lang w:eastAsia="en-US"/>
        </w:rPr>
        <w:t>ый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 инспектор</w:t>
      </w:r>
      <w:r w:rsidRPr="00DC2E1A">
        <w:rPr>
          <w:rFonts w:eastAsia="Calibri"/>
          <w:sz w:val="26"/>
          <w:szCs w:val="26"/>
          <w:lang w:eastAsia="en-US"/>
        </w:rPr>
        <w:t xml:space="preserve">. </w:t>
      </w:r>
      <w:r w:rsidR="00C11324">
        <w:rPr>
          <w:rFonts w:eastAsia="Calibri"/>
          <w:sz w:val="26"/>
          <w:szCs w:val="26"/>
          <w:lang w:eastAsia="en-US"/>
        </w:rPr>
        <w:t>Г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исполняет обязанности </w:t>
      </w:r>
      <w:r w:rsidR="00C11324" w:rsidRPr="00C11324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DC2E1A">
        <w:rPr>
          <w:rFonts w:eastAsia="Calibri"/>
          <w:sz w:val="26"/>
          <w:szCs w:val="26"/>
          <w:lang w:eastAsia="en-US"/>
        </w:rPr>
        <w:t>.</w:t>
      </w:r>
    </w:p>
    <w:p w:rsidR="00DC2E1A" w:rsidRPr="00DC2E1A" w:rsidRDefault="00DC2E1A" w:rsidP="00DC2E1A">
      <w:pPr>
        <w:widowControl w:val="0"/>
        <w:autoSpaceDE w:val="0"/>
        <w:autoSpaceDN w:val="0"/>
        <w:jc w:val="both"/>
        <w:rPr>
          <w:sz w:val="26"/>
          <w:szCs w:val="26"/>
          <w:highlight w:val="yellow"/>
        </w:rPr>
      </w:pP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C2E1A">
        <w:rPr>
          <w:b/>
          <w:sz w:val="26"/>
          <w:szCs w:val="26"/>
        </w:rPr>
        <w:t>II. Квалификационные требования</w:t>
      </w:r>
      <w:r w:rsidRPr="00DC2E1A">
        <w:rPr>
          <w:b/>
          <w:sz w:val="26"/>
          <w:szCs w:val="26"/>
        </w:rPr>
        <w:br/>
        <w:t>для замещения должности гражданской службы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6. Для замещения должности </w:t>
      </w:r>
      <w:r w:rsidR="0024152D" w:rsidRPr="0024152D">
        <w:rPr>
          <w:rFonts w:eastAsia="Calibri"/>
          <w:sz w:val="26"/>
          <w:szCs w:val="26"/>
          <w:lang w:eastAsia="en-US"/>
        </w:rPr>
        <w:t xml:space="preserve">государственного налогового инспектора </w:t>
      </w:r>
      <w:r w:rsidRPr="00DC2E1A">
        <w:rPr>
          <w:rFonts w:eastAsia="Calibri"/>
          <w:sz w:val="26"/>
          <w:szCs w:val="26"/>
          <w:lang w:eastAsia="en-US"/>
        </w:rPr>
        <w:t>устанавливаются следующие требования.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6.1. Наличие высшего образования.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6.2. </w:t>
      </w:r>
      <w:r w:rsidRPr="00DC2E1A">
        <w:rPr>
          <w:rFonts w:eastAsia="Calibri"/>
          <w:bCs/>
          <w:sz w:val="26"/>
          <w:szCs w:val="26"/>
          <w:lang w:eastAsia="en-US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6.3. 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DC2E1A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DC2E1A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коррупции», других</w:t>
      </w:r>
      <w:r w:rsidRPr="00DC2E1A">
        <w:rPr>
          <w:rFonts w:eastAsia="Calibri"/>
          <w:spacing w:val="-2"/>
          <w:sz w:val="26"/>
          <w:szCs w:val="26"/>
          <w:lang w:eastAsia="en-US"/>
        </w:rPr>
        <w:t xml:space="preserve"> федеральных конституционных законов, федеральных законов;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DC2E1A">
        <w:rPr>
          <w:rFonts w:eastAsia="Calibri"/>
          <w:spacing w:val="-2"/>
          <w:sz w:val="26"/>
          <w:szCs w:val="26"/>
          <w:lang w:eastAsia="en-US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>применения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 Наличие профессиональных знаний:</w:t>
      </w:r>
    </w:p>
    <w:p w:rsidR="00DC2E1A" w:rsidRPr="00DC2E1A" w:rsidRDefault="00DC2E1A" w:rsidP="00DC2E1A">
      <w:p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6.4.1. В сфере законодательства Российской Федерации: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Налоговый кодекс Российской Федерации, </w:t>
      </w:r>
    </w:p>
    <w:p w:rsidR="00DC2E1A" w:rsidRPr="00DC2E1A" w:rsidRDefault="00DC2E1A" w:rsidP="00DC2E1A">
      <w:pPr>
        <w:numPr>
          <w:ilvl w:val="0"/>
          <w:numId w:val="6"/>
        </w:numPr>
        <w:tabs>
          <w:tab w:val="left" w:pos="776"/>
        </w:tabs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Бюджетный кодекс Российской Федерации,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DC2E1A" w:rsidRPr="00DC2E1A" w:rsidRDefault="00DC2E1A" w:rsidP="00DC2E1A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Федеральный закон от 27 июля 2004 г. № 79-ФЗ «О государственной гражданской службе Российской Федерации»,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27 июля 2006 г. № 152-ФЗ «О персональных данных», </w:t>
      </w:r>
    </w:p>
    <w:p w:rsidR="00DC2E1A" w:rsidRPr="006A1DB9" w:rsidRDefault="00DC2E1A" w:rsidP="006A1DB9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Федеральный закон от </w:t>
      </w:r>
      <w:r w:rsidR="006A1DB9">
        <w:rPr>
          <w:rFonts w:eastAsia="Calibri"/>
          <w:color w:val="000000"/>
          <w:sz w:val="26"/>
          <w:szCs w:val="26"/>
          <w:lang w:eastAsia="en-US"/>
        </w:rPr>
        <w:t>21 декабря</w:t>
      </w: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6A1DB9">
        <w:rPr>
          <w:rFonts w:eastAsia="Calibri"/>
          <w:color w:val="000000"/>
          <w:sz w:val="26"/>
          <w:szCs w:val="26"/>
          <w:lang w:eastAsia="en-US"/>
        </w:rPr>
        <w:t>2021</w:t>
      </w: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 г. № </w:t>
      </w:r>
      <w:r w:rsidR="006A1DB9">
        <w:rPr>
          <w:rFonts w:eastAsia="Calibri"/>
          <w:color w:val="000000"/>
          <w:sz w:val="26"/>
          <w:szCs w:val="26"/>
          <w:lang w:eastAsia="en-US"/>
        </w:rPr>
        <w:t>414</w:t>
      </w:r>
      <w:r w:rsidRPr="006A1DB9">
        <w:rPr>
          <w:rFonts w:eastAsia="Calibri"/>
          <w:color w:val="000000"/>
          <w:sz w:val="26"/>
          <w:szCs w:val="26"/>
          <w:lang w:eastAsia="en-US"/>
        </w:rPr>
        <w:t>-ФЗ «</w:t>
      </w:r>
      <w:r w:rsidR="006A1DB9">
        <w:rPr>
          <w:rFonts w:eastAsia="Calibri"/>
          <w:color w:val="000000"/>
          <w:sz w:val="26"/>
          <w:szCs w:val="26"/>
          <w:lang w:eastAsia="en-US"/>
        </w:rPr>
        <w:t>О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б общих принципах организации </w:t>
      </w:r>
      <w:r w:rsidR="006A1DB9">
        <w:rPr>
          <w:rFonts w:eastAsia="Calibri"/>
          <w:color w:val="000000"/>
          <w:sz w:val="26"/>
          <w:szCs w:val="26"/>
          <w:lang w:eastAsia="en-US"/>
        </w:rPr>
        <w:t>публичной власти в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 субъект</w:t>
      </w:r>
      <w:r w:rsidR="006A1DB9">
        <w:rPr>
          <w:rFonts w:eastAsia="Calibri"/>
          <w:color w:val="000000"/>
          <w:sz w:val="26"/>
          <w:szCs w:val="26"/>
          <w:lang w:eastAsia="en-US"/>
        </w:rPr>
        <w:t>ах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6A1DB9">
        <w:rPr>
          <w:rFonts w:eastAsia="Calibri"/>
          <w:color w:val="000000"/>
          <w:sz w:val="26"/>
          <w:szCs w:val="26"/>
          <w:lang w:eastAsia="en-US"/>
        </w:rPr>
        <w:t>Р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оссийской </w:t>
      </w:r>
      <w:r w:rsidR="006A1DB9">
        <w:rPr>
          <w:rFonts w:eastAsia="Calibri"/>
          <w:color w:val="000000"/>
          <w:sz w:val="26"/>
          <w:szCs w:val="26"/>
          <w:lang w:eastAsia="en-US"/>
        </w:rPr>
        <w:t>ф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>едерации</w:t>
      </w:r>
      <w:r w:rsidR="006A1DB9">
        <w:rPr>
          <w:rFonts w:eastAsia="Calibri"/>
          <w:color w:val="000000"/>
          <w:sz w:val="26"/>
          <w:szCs w:val="26"/>
          <w:lang w:eastAsia="en-US"/>
        </w:rPr>
        <w:t>»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>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C2E1A" w:rsidRPr="00DC2E1A" w:rsidRDefault="00DC2E1A" w:rsidP="00DC2E1A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C2E1A" w:rsidRPr="00DC2E1A" w:rsidRDefault="00F040C5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</w:t>
      </w:r>
      <w:r w:rsidR="00DC2E1A" w:rsidRPr="00DC2E1A">
        <w:rPr>
          <w:rFonts w:eastAsia="Calibri"/>
          <w:sz w:val="26"/>
          <w:szCs w:val="26"/>
          <w:lang w:eastAsia="en-US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C2E1A" w:rsidRPr="00177FAC" w:rsidRDefault="00177FAC" w:rsidP="00177FAC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177FAC">
        <w:rPr>
          <w:rFonts w:eastAsia="Calibri"/>
          <w:sz w:val="26"/>
          <w:szCs w:val="26"/>
          <w:lang w:eastAsia="en-US"/>
        </w:rPr>
        <w:t>П</w:t>
      </w:r>
      <w:r w:rsidR="00DC2E1A" w:rsidRPr="00177FAC">
        <w:rPr>
          <w:rFonts w:eastAsia="Calibri"/>
          <w:sz w:val="26"/>
          <w:szCs w:val="26"/>
          <w:lang w:eastAsia="en-US"/>
        </w:rPr>
        <w:t xml:space="preserve">риказ Минфина России </w:t>
      </w:r>
      <w:r w:rsidRPr="00177FAC">
        <w:rPr>
          <w:rFonts w:eastAsia="Calibri"/>
          <w:sz w:val="26"/>
          <w:szCs w:val="26"/>
          <w:lang w:eastAsia="en-US"/>
        </w:rPr>
        <w:t xml:space="preserve">от 8 июля 2019 г. N ММВ-7-19/343@ </w:t>
      </w:r>
      <w:r w:rsidR="00DC2E1A" w:rsidRPr="00177FAC">
        <w:rPr>
          <w:rFonts w:eastAsia="Calibri"/>
          <w:sz w:val="26"/>
          <w:szCs w:val="26"/>
          <w:lang w:eastAsia="en-US"/>
        </w:rPr>
        <w:t>«</w:t>
      </w:r>
      <w:r w:rsidRPr="00177FAC">
        <w:rPr>
          <w:rFonts w:eastAsia="Calibri"/>
          <w:sz w:val="26"/>
          <w:szCs w:val="26"/>
          <w:lang w:eastAsia="en-US"/>
        </w:rPr>
        <w:t>О</w:t>
      </w:r>
      <w:r w:rsidRPr="00177FAC">
        <w:rPr>
          <w:rFonts w:eastAsiaTheme="minorHAnsi"/>
          <w:sz w:val="26"/>
          <w:szCs w:val="26"/>
          <w:lang w:eastAsia="en-US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177FAC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177FAC">
        <w:rPr>
          <w:rFonts w:eastAsiaTheme="minorHAnsi"/>
          <w:sz w:val="26"/>
          <w:szCs w:val="26"/>
          <w:lang w:eastAsia="en-US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DC2E1A" w:rsidRPr="00177FAC">
        <w:rPr>
          <w:rFonts w:eastAsia="Calibri"/>
          <w:sz w:val="26"/>
          <w:szCs w:val="26"/>
          <w:lang w:eastAsia="en-US"/>
        </w:rPr>
        <w:t>»,</w:t>
      </w:r>
      <w:proofErr w:type="gramEnd"/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Федеральный </w:t>
      </w:r>
      <w:hyperlink r:id="rId13" w:history="1">
        <w:r w:rsidRPr="00DC2E1A">
          <w:rPr>
            <w:rFonts w:eastAsia="Calibri"/>
            <w:color w:val="000000"/>
            <w:sz w:val="26"/>
            <w:szCs w:val="26"/>
            <w:lang w:eastAsia="en-US"/>
          </w:rPr>
          <w:t>закон</w:t>
        </w:r>
      </w:hyperlink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 от 06 октября 2003 г. №131-ФЗ "Об общих принципах организации местного самоуправления в Российской Федерации",</w:t>
      </w:r>
    </w:p>
    <w:p w:rsidR="00DC2E1A" w:rsidRPr="00DC2E1A" w:rsidRDefault="002306E1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4" w:history="1">
        <w:r w:rsidR="00EB4433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DC2E1A" w:rsidRPr="00DC2E1A" w:rsidRDefault="002306E1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5" w:history="1">
        <w:proofErr w:type="gramStart"/>
        <w:r w:rsidR="00EB4433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ФНС России от </w:t>
      </w:r>
      <w:r w:rsidR="00375BE0">
        <w:rPr>
          <w:rFonts w:eastAsia="Calibri"/>
          <w:color w:val="000000"/>
          <w:sz w:val="26"/>
          <w:szCs w:val="26"/>
          <w:lang w:eastAsia="en-US"/>
        </w:rPr>
        <w:t>07 ноября 2018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г. № </w:t>
      </w:r>
      <w:r w:rsidR="00375BE0">
        <w:rPr>
          <w:rFonts w:eastAsia="Calibri"/>
          <w:color w:val="000000"/>
          <w:sz w:val="26"/>
          <w:szCs w:val="26"/>
          <w:lang w:eastAsia="en-US"/>
        </w:rPr>
        <w:t>ММВ-7-2/628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@ "</w:t>
      </w:r>
      <w:r w:rsidR="00375BE0" w:rsidRPr="00375BE0">
        <w:rPr>
          <w:rFonts w:eastAsiaTheme="minorHAnsi"/>
          <w:sz w:val="24"/>
          <w:szCs w:val="24"/>
          <w:lang w:eastAsia="en-US"/>
        </w:rPr>
        <w:t xml:space="preserve"> </w:t>
      </w:r>
      <w:r w:rsidR="00375BE0" w:rsidRPr="00375BE0">
        <w:rPr>
          <w:rFonts w:eastAsiaTheme="minorHAnsi"/>
          <w:sz w:val="26"/>
          <w:szCs w:val="26"/>
          <w:lang w:eastAsia="en-US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375BE0" w:rsidRPr="00375BE0">
        <w:rPr>
          <w:rFonts w:eastAsiaTheme="minorHAnsi"/>
          <w:sz w:val="26"/>
          <w:szCs w:val="26"/>
          <w:lang w:eastAsia="en-US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75BE0" w:rsidRPr="00375BE0">
        <w:rPr>
          <w:rFonts w:eastAsiaTheme="minorHAnsi"/>
          <w:sz w:val="26"/>
          <w:szCs w:val="26"/>
          <w:lang w:eastAsia="en-US"/>
        </w:rPr>
        <w:t>дела</w:t>
      </w:r>
      <w:proofErr w:type="gramEnd"/>
      <w:r w:rsidR="00375BE0" w:rsidRPr="00375BE0">
        <w:rPr>
          <w:rFonts w:eastAsiaTheme="minorHAnsi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",</w:t>
      </w:r>
    </w:p>
    <w:p w:rsidR="00DC2E1A" w:rsidRPr="00DC2E1A" w:rsidRDefault="002306E1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6" w:history="1">
        <w:r w:rsidR="00CC3699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ФНС России от </w:t>
      </w:r>
      <w:r w:rsidR="001E1817">
        <w:rPr>
          <w:rFonts w:eastAsia="Calibri"/>
          <w:color w:val="000000"/>
          <w:sz w:val="26"/>
          <w:szCs w:val="26"/>
          <w:lang w:eastAsia="en-US"/>
        </w:rPr>
        <w:t>19 июля 2018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г. № ММВ-7-2/</w:t>
      </w:r>
      <w:r w:rsidR="001E1817">
        <w:rPr>
          <w:rFonts w:eastAsia="Calibri"/>
          <w:color w:val="000000"/>
          <w:sz w:val="26"/>
          <w:szCs w:val="26"/>
          <w:lang w:eastAsia="en-US"/>
        </w:rPr>
        <w:t>460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@ "</w:t>
      </w:r>
      <w:r w:rsidR="001E1817">
        <w:rPr>
          <w:rFonts w:eastAsia="Calibri"/>
          <w:color w:val="000000"/>
          <w:sz w:val="26"/>
          <w:szCs w:val="26"/>
          <w:lang w:eastAsia="en-US"/>
        </w:rPr>
        <w:t>О</w:t>
      </w:r>
      <w:r w:rsidR="001E1817" w:rsidRPr="001E1817">
        <w:rPr>
          <w:rFonts w:eastAsiaTheme="minorHAnsi"/>
          <w:sz w:val="26"/>
          <w:szCs w:val="26"/>
          <w:lang w:eastAsia="en-US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10 декабря 2003 г. № 173-ФЗ "О валютном регулировании и валютном контроле",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C2E1A" w:rsidRPr="00DC2E1A" w:rsidRDefault="00CB0E67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остановление Правительства Российской Федерации от 12 августа 2004 г.                    № 410 "О порядке </w:t>
      </w:r>
      <w:proofErr w:type="gramStart"/>
      <w:r w:rsidR="00DC2E1A" w:rsidRPr="00DC2E1A">
        <w:rPr>
          <w:rFonts w:eastAsia="Calibri"/>
          <w:color w:val="000000"/>
          <w:sz w:val="26"/>
          <w:szCs w:val="26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DC2E1A" w:rsidRPr="00DC2E1A" w:rsidRDefault="00CB0E67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251099" w:rsidRPr="00251099" w:rsidRDefault="00251099" w:rsidP="00251099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251099">
        <w:rPr>
          <w:rFonts w:eastAsia="Calibri"/>
          <w:sz w:val="26"/>
          <w:szCs w:val="26"/>
          <w:lang w:eastAsia="en-US"/>
        </w:rPr>
        <w:lastRenderedPageBreak/>
        <w:t>Приказ ФНС России от 15.10.2021 N ЕД-7-11/903@ (ред. от 29.09.2022)"Об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28.10.2021 N 65631)</w:t>
      </w:r>
      <w:r>
        <w:rPr>
          <w:rFonts w:eastAsia="Calibri"/>
          <w:sz w:val="26"/>
          <w:szCs w:val="26"/>
          <w:lang w:eastAsia="en-US"/>
        </w:rPr>
        <w:t>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DC2E1A">
        <w:rPr>
          <w:rFonts w:eastAsia="Calibri"/>
          <w:color w:val="000000"/>
          <w:sz w:val="26"/>
          <w:szCs w:val="26"/>
          <w:lang w:eastAsia="en-US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 12 августа 2004 г. № 410" (Зарегистрировано в Минюсте Российской Федерации 12 августа 2008 г. № 12097),</w:t>
      </w:r>
    </w:p>
    <w:p w:rsidR="00DC2E1A" w:rsidRPr="00DC2E1A" w:rsidRDefault="00DC2E1A" w:rsidP="00DC2E1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DC2E1A">
        <w:rPr>
          <w:rFonts w:eastAsia="Calibri"/>
          <w:color w:val="000000"/>
          <w:sz w:val="26"/>
          <w:szCs w:val="26"/>
          <w:lang w:eastAsia="en-US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DC2E1A" w:rsidRPr="00DC2E1A" w:rsidRDefault="00DC2E1A" w:rsidP="00DC2E1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C4319B">
        <w:rPr>
          <w:rFonts w:eastAsia="Calibri"/>
          <w:color w:val="000000"/>
          <w:sz w:val="26"/>
          <w:szCs w:val="26"/>
          <w:lang w:eastAsia="en-US"/>
        </w:rPr>
        <w:t>.</w:t>
      </w:r>
    </w:p>
    <w:p w:rsidR="00DC2E1A" w:rsidRPr="00DC2E1A" w:rsidRDefault="00C4319B" w:rsidP="00DC2E1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Г</w:t>
      </w:r>
      <w:r w:rsidRPr="00C4319B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6.5. Наличие функциональных знаний:</w:t>
      </w:r>
      <w:r w:rsidRPr="00DC2E1A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color w:val="000000"/>
          <w:sz w:val="26"/>
          <w:szCs w:val="26"/>
          <w:lang w:eastAsia="en-US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DC2E1A">
        <w:rPr>
          <w:rFonts w:eastAsia="Calibri"/>
          <w:sz w:val="26"/>
          <w:szCs w:val="26"/>
          <w:lang w:eastAsia="en-US"/>
        </w:rPr>
        <w:t>; порядок проведения мероприятий налогового контроля;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C83A3E" w:rsidRDefault="00DC2E1A" w:rsidP="00C83A3E">
      <w:pPr>
        <w:ind w:firstLine="540"/>
        <w:rPr>
          <w:sz w:val="26"/>
          <w:szCs w:val="26"/>
        </w:rPr>
      </w:pPr>
      <w:r w:rsidRPr="00DC2E1A">
        <w:rPr>
          <w:rFonts w:eastAsia="Calibri"/>
          <w:sz w:val="26"/>
          <w:szCs w:val="26"/>
          <w:lang w:eastAsia="en-US"/>
        </w:rPr>
        <w:lastRenderedPageBreak/>
        <w:t>6.6. </w:t>
      </w:r>
      <w:r w:rsidR="00C83A3E" w:rsidRPr="00F04530">
        <w:rPr>
          <w:sz w:val="26"/>
          <w:szCs w:val="26"/>
        </w:rPr>
        <w:t xml:space="preserve">Наличие базовых умений: умение мыслить системно (стратегически); </w:t>
      </w:r>
      <w:r w:rsidR="00C83A3E">
        <w:rPr>
          <w:sz w:val="26"/>
          <w:szCs w:val="26"/>
        </w:rPr>
        <w:t xml:space="preserve"> </w:t>
      </w:r>
      <w:r w:rsidR="00C83A3E" w:rsidRPr="00F04530">
        <w:rPr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</w:t>
      </w:r>
      <w:r w:rsidR="00C83A3E">
        <w:rPr>
          <w:sz w:val="26"/>
          <w:szCs w:val="26"/>
        </w:rPr>
        <w:t xml:space="preserve"> управлять изменениями.</w:t>
      </w:r>
    </w:p>
    <w:p w:rsidR="00DC2E1A" w:rsidRPr="00DC2E1A" w:rsidRDefault="00DC2E1A" w:rsidP="00C83A3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6.7. </w:t>
      </w:r>
      <w:proofErr w:type="gramStart"/>
      <w:r w:rsidRPr="00DC2E1A">
        <w:rPr>
          <w:rFonts w:eastAsia="Calibri"/>
          <w:sz w:val="26"/>
          <w:szCs w:val="26"/>
          <w:lang w:eastAsia="en-US"/>
        </w:rPr>
        <w:t xml:space="preserve">Наличие профессиональных умений: </w:t>
      </w:r>
      <w:r w:rsidRPr="00DC2E1A">
        <w:rPr>
          <w:rFonts w:eastAsia="Calibri"/>
          <w:color w:val="000000"/>
          <w:sz w:val="26"/>
          <w:szCs w:val="26"/>
          <w:lang w:eastAsia="en-US"/>
        </w:rPr>
        <w:t>анализ результатов контрольной работы, проводимой при камеральных налоговых проверках;</w:t>
      </w:r>
      <w:r w:rsidRPr="00DC2E1A">
        <w:rPr>
          <w:rFonts w:eastAsia="Calibri"/>
          <w:sz w:val="26"/>
          <w:szCs w:val="26"/>
          <w:lang w:eastAsia="en-US"/>
        </w:rPr>
        <w:t xml:space="preserve"> составление акта по результатам проведения камеральной налоговой проверки;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квалифицированное планирование работы, подготовка служебных документов, анализ и прогнозирование последствий, подготавливаемых решений;  сбор и систематизация актуальной информации в установленной сфере деятельности; расчет налога на </w:t>
      </w:r>
      <w:r w:rsidR="00A50A6C">
        <w:rPr>
          <w:rFonts w:eastAsia="Calibri"/>
          <w:sz w:val="26"/>
          <w:szCs w:val="26"/>
          <w:lang w:eastAsia="en-US"/>
        </w:rPr>
        <w:t>доходы физических лиц.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6.8. Наличие функциональных умений: </w:t>
      </w:r>
      <w:r w:rsidRPr="00DC2E1A">
        <w:rPr>
          <w:rFonts w:eastAsia="Calibri"/>
          <w:color w:val="000000"/>
          <w:sz w:val="26"/>
          <w:szCs w:val="26"/>
          <w:lang w:eastAsia="en-US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III. Должностные обязанности, права и ответственность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7. Основные права и обязанности </w:t>
      </w:r>
      <w:r w:rsidR="00AB40A9" w:rsidRPr="00AB40A9">
        <w:rPr>
          <w:rFonts w:eastAsia="Calibri"/>
          <w:sz w:val="26"/>
          <w:szCs w:val="26"/>
          <w:lang w:eastAsia="en-US"/>
        </w:rPr>
        <w:t>государственн</w:t>
      </w:r>
      <w:r w:rsidR="00AB40A9">
        <w:rPr>
          <w:rFonts w:eastAsia="Calibri"/>
          <w:sz w:val="26"/>
          <w:szCs w:val="26"/>
          <w:lang w:eastAsia="en-US"/>
        </w:rPr>
        <w:t>ого</w:t>
      </w:r>
      <w:r w:rsidR="00AB40A9" w:rsidRPr="00AB40A9">
        <w:rPr>
          <w:rFonts w:eastAsia="Calibri"/>
          <w:sz w:val="26"/>
          <w:szCs w:val="26"/>
          <w:lang w:eastAsia="en-US"/>
        </w:rPr>
        <w:t xml:space="preserve"> налогов</w:t>
      </w:r>
      <w:r w:rsidR="00AB40A9">
        <w:rPr>
          <w:rFonts w:eastAsia="Calibri"/>
          <w:sz w:val="26"/>
          <w:szCs w:val="26"/>
          <w:lang w:eastAsia="en-US"/>
        </w:rPr>
        <w:t>ого</w:t>
      </w:r>
      <w:r w:rsidR="00AB40A9" w:rsidRPr="00AB40A9">
        <w:rPr>
          <w:rFonts w:eastAsia="Calibri"/>
          <w:sz w:val="26"/>
          <w:szCs w:val="26"/>
          <w:lang w:eastAsia="en-US"/>
        </w:rPr>
        <w:t xml:space="preserve"> инспектор</w:t>
      </w:r>
      <w:r w:rsidR="00AB40A9">
        <w:rPr>
          <w:rFonts w:eastAsia="Calibri"/>
          <w:sz w:val="26"/>
          <w:szCs w:val="26"/>
          <w:lang w:eastAsia="en-US"/>
        </w:rPr>
        <w:t>а</w:t>
      </w:r>
      <w:r w:rsidRPr="00DC2E1A">
        <w:rPr>
          <w:rFonts w:eastAsia="Calibri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8. В целях реализации задач и функций, возложенных на отдел </w:t>
      </w:r>
      <w:r w:rsidR="007D10F7" w:rsidRPr="007D10F7">
        <w:rPr>
          <w:rFonts w:eastAsia="Calibri"/>
          <w:sz w:val="26"/>
          <w:szCs w:val="26"/>
          <w:lang w:eastAsia="en-US"/>
        </w:rPr>
        <w:t>камерального контроля № 4</w:t>
      </w:r>
      <w:r w:rsidR="00882226">
        <w:rPr>
          <w:rFonts w:eastAsia="Calibri"/>
          <w:sz w:val="26"/>
          <w:szCs w:val="26"/>
          <w:lang w:eastAsia="en-US"/>
        </w:rPr>
        <w:t xml:space="preserve"> (далее</w:t>
      </w:r>
      <w:r w:rsidR="00A237A5">
        <w:rPr>
          <w:rFonts w:eastAsia="Calibri"/>
          <w:sz w:val="26"/>
          <w:szCs w:val="26"/>
          <w:lang w:eastAsia="en-US"/>
        </w:rPr>
        <w:t xml:space="preserve"> </w:t>
      </w:r>
      <w:r w:rsidR="00882226">
        <w:rPr>
          <w:rFonts w:eastAsia="Calibri"/>
          <w:sz w:val="26"/>
          <w:szCs w:val="26"/>
          <w:lang w:eastAsia="en-US"/>
        </w:rPr>
        <w:t>- Отдел)</w:t>
      </w:r>
      <w:r w:rsidRPr="00DC2E1A">
        <w:rPr>
          <w:rFonts w:eastAsia="Calibri"/>
          <w:sz w:val="26"/>
          <w:szCs w:val="26"/>
          <w:lang w:eastAsia="en-US"/>
        </w:rPr>
        <w:t xml:space="preserve">, </w:t>
      </w:r>
      <w:r w:rsidR="000D780C" w:rsidRPr="000D780C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обязан: </w:t>
      </w:r>
    </w:p>
    <w:p w:rsidR="00DC2E1A" w:rsidRPr="00DC2E1A" w:rsidRDefault="00882226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" w:name="_Toc106171932"/>
      <w:r w:rsidRPr="00882226">
        <w:rPr>
          <w:sz w:val="26"/>
          <w:szCs w:val="26"/>
        </w:rPr>
        <w:t>осуществл</w:t>
      </w:r>
      <w:r w:rsidR="000B7351">
        <w:rPr>
          <w:sz w:val="26"/>
          <w:szCs w:val="26"/>
        </w:rPr>
        <w:t>ять</w:t>
      </w:r>
      <w:r w:rsidRPr="00882226">
        <w:rPr>
          <w:sz w:val="26"/>
          <w:szCs w:val="26"/>
        </w:rPr>
        <w:t xml:space="preserve"> контрол</w:t>
      </w:r>
      <w:r w:rsidR="000B7351">
        <w:rPr>
          <w:sz w:val="26"/>
          <w:szCs w:val="26"/>
        </w:rPr>
        <w:t>ь</w:t>
      </w:r>
      <w:r w:rsidRPr="00882226">
        <w:rPr>
          <w:sz w:val="26"/>
          <w:szCs w:val="26"/>
        </w:rPr>
        <w:t xml:space="preserve"> и надзор за соблюдением налогоплательщиками законодательства о налогах и сборах, за правильностью исчисления, полнотой и своевременностью внесения в соответствующие бюджеты налога на доходы физических лиц и государственной пошлины, администрируемой налоговыми органами,  в пределах компетенции Отдела</w:t>
      </w:r>
      <w:r w:rsidR="00DC2E1A" w:rsidRPr="00DC2E1A">
        <w:rPr>
          <w:sz w:val="26"/>
          <w:szCs w:val="26"/>
        </w:rPr>
        <w:t>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выявлять </w:t>
      </w:r>
      <w:proofErr w:type="gramStart"/>
      <w:r w:rsidRPr="00DC2E1A">
        <w:rPr>
          <w:sz w:val="26"/>
          <w:szCs w:val="26"/>
        </w:rPr>
        <w:t>налогоплательщиков, несвоевременно представивших или не представивших налоговые декларации и направляет</w:t>
      </w:r>
      <w:proofErr w:type="gramEnd"/>
      <w:r w:rsidRPr="00DC2E1A">
        <w:rPr>
          <w:sz w:val="26"/>
          <w:szCs w:val="26"/>
        </w:rPr>
        <w:t xml:space="preserve"> напоминания о представлении отчетности; 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2" w:name="_Toc106171934"/>
      <w:bookmarkEnd w:id="1"/>
      <w:r w:rsidRPr="00DC2E1A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DC2E1A" w:rsidRDefault="00BA135E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6"/>
      <w:bookmarkEnd w:id="2"/>
      <w:r>
        <w:rPr>
          <w:sz w:val="26"/>
          <w:szCs w:val="26"/>
        </w:rPr>
        <w:t>проводить</w:t>
      </w:r>
      <w:r w:rsidRPr="00BA135E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BA135E">
        <w:rPr>
          <w:sz w:val="26"/>
          <w:szCs w:val="26"/>
        </w:rPr>
        <w:t xml:space="preserve"> налоговых деклараций по налогу на доходы физических лиц (по форме 3-НДФЛ) физических лиц и индивидуальных предпринимателей, адвокатов, нотариусов, арбитражных управляющих, глав КФХ, медиаторов, патентных поверенных</w:t>
      </w:r>
      <w:r w:rsidR="00DC2E1A" w:rsidRPr="00DC2E1A">
        <w:rPr>
          <w:sz w:val="26"/>
          <w:szCs w:val="26"/>
        </w:rPr>
        <w:t>;</w:t>
      </w:r>
    </w:p>
    <w:p w:rsidR="00375BB5" w:rsidRPr="00DC2E1A" w:rsidRDefault="00375BB5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проводить камеральные налоговые проверки </w:t>
      </w:r>
      <w:r w:rsidRPr="00375BB5">
        <w:rPr>
          <w:sz w:val="26"/>
          <w:szCs w:val="26"/>
        </w:rPr>
        <w:t>расчетов НДФЛ по доходам от продажи либо дарения недвижимого имущества, расчетов на предоставление вычетов в упрощенном порядке</w:t>
      </w:r>
      <w:r>
        <w:rPr>
          <w:sz w:val="26"/>
          <w:szCs w:val="26"/>
        </w:rPr>
        <w:t>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7"/>
      <w:bookmarkEnd w:id="3"/>
      <w:r w:rsidRPr="00DC2E1A">
        <w:rPr>
          <w:sz w:val="26"/>
          <w:szCs w:val="26"/>
        </w:rPr>
        <w:lastRenderedPageBreak/>
        <w:t xml:space="preserve">направлять запросы о предоставлении сведений </w:t>
      </w:r>
      <w:bookmarkEnd w:id="4"/>
      <w:r w:rsidRPr="00DC2E1A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истребовать документ</w:t>
      </w:r>
      <w:bookmarkEnd w:id="5"/>
      <w:r w:rsidRPr="00DC2E1A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физических лиц по НДФЛ;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6" w:name="_Toc106171939"/>
      <w:r w:rsidRPr="00DC2E1A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DC2E1A">
        <w:rPr>
          <w:sz w:val="26"/>
          <w:szCs w:val="26"/>
        </w:rPr>
        <w:t>;</w:t>
      </w:r>
      <w:bookmarkStart w:id="7" w:name="_Toc106171940"/>
    </w:p>
    <w:p w:rsidR="00DC2E1A" w:rsidRPr="00DC2E1A" w:rsidRDefault="00DC2E1A" w:rsidP="00DC2E1A">
      <w:pPr>
        <w:tabs>
          <w:tab w:val="left" w:pos="709"/>
          <w:tab w:val="left" w:pos="9900"/>
        </w:tabs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проводить анализ представленных сведений (копий документов)</w:t>
      </w:r>
      <w:bookmarkEnd w:id="7"/>
      <w:r w:rsidRPr="00DC2E1A">
        <w:rPr>
          <w:rFonts w:eastAsia="Calibri"/>
          <w:sz w:val="26"/>
          <w:szCs w:val="26"/>
          <w:lang w:eastAsia="en-US"/>
        </w:rPr>
        <w:t>;</w:t>
      </w:r>
      <w:bookmarkStart w:id="8" w:name="_Toc106171941"/>
    </w:p>
    <w:p w:rsidR="006C075C" w:rsidRPr="00DC2E1A" w:rsidRDefault="006C075C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проводить </w:t>
      </w:r>
      <w:r w:rsidRPr="006C075C">
        <w:rPr>
          <w:rFonts w:eastAsia="Calibri"/>
          <w:sz w:val="26"/>
          <w:szCs w:val="26"/>
          <w:lang w:eastAsia="en-US"/>
        </w:rPr>
        <w:t>оформление  результатов</w:t>
      </w:r>
      <w:r>
        <w:rPr>
          <w:rFonts w:eastAsia="Calibri"/>
          <w:sz w:val="26"/>
          <w:szCs w:val="26"/>
          <w:lang w:eastAsia="en-US"/>
        </w:rPr>
        <w:t xml:space="preserve"> камеральной налоговой проверки</w:t>
      </w:r>
      <w:r w:rsidRPr="006C075C">
        <w:rPr>
          <w:rFonts w:eastAsia="Calibri"/>
          <w:sz w:val="26"/>
          <w:szCs w:val="26"/>
          <w:lang w:eastAsia="en-US"/>
        </w:rPr>
        <w:t>, привлечение налогоплательщиков к налоговой и административной ответственности</w:t>
      </w:r>
      <w:r>
        <w:rPr>
          <w:rFonts w:eastAsia="Calibri"/>
          <w:sz w:val="26"/>
          <w:szCs w:val="26"/>
          <w:lang w:eastAsia="en-US"/>
        </w:rPr>
        <w:t>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9" w:name="_Toc106171942"/>
      <w:bookmarkEnd w:id="8"/>
      <w:r w:rsidRPr="00DC2E1A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85284F" w:rsidRDefault="0085284F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85284F">
        <w:rPr>
          <w:sz w:val="26"/>
          <w:szCs w:val="26"/>
        </w:rPr>
        <w:t>рассм</w:t>
      </w:r>
      <w:r>
        <w:rPr>
          <w:sz w:val="26"/>
          <w:szCs w:val="26"/>
        </w:rPr>
        <w:t>а</w:t>
      </w:r>
      <w:r w:rsidRPr="0085284F">
        <w:rPr>
          <w:sz w:val="26"/>
          <w:szCs w:val="26"/>
        </w:rPr>
        <w:t>тр</w:t>
      </w:r>
      <w:r>
        <w:rPr>
          <w:sz w:val="26"/>
          <w:szCs w:val="26"/>
        </w:rPr>
        <w:t>ивать</w:t>
      </w:r>
      <w:r w:rsidRPr="0085284F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е</w:t>
      </w:r>
      <w:r w:rsidRPr="0085284F">
        <w:rPr>
          <w:sz w:val="26"/>
          <w:szCs w:val="26"/>
        </w:rPr>
        <w:t xml:space="preserve"> физических лиц о подтверждении права на получение </w:t>
      </w:r>
      <w:r>
        <w:rPr>
          <w:sz w:val="26"/>
          <w:szCs w:val="26"/>
        </w:rPr>
        <w:t>имущественных налоговых вычетов;</w:t>
      </w:r>
    </w:p>
    <w:p w:rsidR="0085284F" w:rsidRPr="00DC2E1A" w:rsidRDefault="0085284F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85284F">
        <w:rPr>
          <w:sz w:val="26"/>
          <w:szCs w:val="26"/>
        </w:rPr>
        <w:t>подготовка и направление налоговым агентам уведомлений о подтверждение права налогоплательщика на получение имущественных налоговых вычетов;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0" w:name="_Toc106171946"/>
      <w:bookmarkEnd w:id="9"/>
      <w:r w:rsidRPr="00DC2E1A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BE6F69" w:rsidRPr="00DC2E1A" w:rsidRDefault="004B2635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BE6F69" w:rsidRPr="00BE6F69">
        <w:rPr>
          <w:sz w:val="26"/>
          <w:szCs w:val="26"/>
        </w:rPr>
        <w:t xml:space="preserve"> мониторинг и системн</w:t>
      </w:r>
      <w:r>
        <w:rPr>
          <w:sz w:val="26"/>
          <w:szCs w:val="26"/>
        </w:rPr>
        <w:t>ый анализ</w:t>
      </w:r>
      <w:r w:rsidR="00BE6F69" w:rsidRPr="00BE6F69">
        <w:rPr>
          <w:sz w:val="26"/>
          <w:szCs w:val="26"/>
        </w:rPr>
        <w:t xml:space="preserve"> сведений о налоговой базе по налогу на доходы физических лиц;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работать </w:t>
      </w:r>
      <w:bookmarkEnd w:id="10"/>
      <w:r w:rsidRPr="00DC2E1A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9E3092" w:rsidRDefault="009E3092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9E3092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Pr="009E3092">
        <w:rPr>
          <w:sz w:val="26"/>
          <w:szCs w:val="26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налога на доходы физических лиц;</w:t>
      </w:r>
    </w:p>
    <w:p w:rsidR="00EA32E7" w:rsidRDefault="00EA32E7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proofErr w:type="gramStart"/>
      <w:r w:rsidRPr="00EA32E7">
        <w:rPr>
          <w:sz w:val="26"/>
          <w:szCs w:val="26"/>
        </w:rPr>
        <w:t>информирова</w:t>
      </w:r>
      <w:r>
        <w:rPr>
          <w:sz w:val="26"/>
          <w:szCs w:val="26"/>
        </w:rPr>
        <w:t>ть</w:t>
      </w:r>
      <w:r w:rsidRPr="00EA32E7">
        <w:rPr>
          <w:sz w:val="26"/>
          <w:szCs w:val="26"/>
        </w:rPr>
        <w:t xml:space="preserve">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и проведению камеральных налоговых проверок налоговых деклараций (расчетов);</w:t>
      </w:r>
      <w:proofErr w:type="gramEnd"/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ведение информационного ресурса «Камеральные налоговые проверки»;</w:t>
      </w:r>
      <w:bookmarkStart w:id="11" w:name="_Toc106008179"/>
      <w:bookmarkStart w:id="12" w:name="_Toc93746143"/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DC2E1A">
        <w:rPr>
          <w:sz w:val="26"/>
          <w:szCs w:val="26"/>
        </w:rPr>
        <w:t>выполнять контрольные задания Управления;</w:t>
      </w:r>
    </w:p>
    <w:bookmarkEnd w:id="13"/>
    <w:bookmarkEnd w:id="14"/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сохранность комплектности закрепленного оборудования;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rFonts w:eastAsia="Calibri"/>
          <w:sz w:val="26"/>
          <w:szCs w:val="26"/>
          <w:lang w:eastAsia="en-US"/>
        </w:rPr>
        <w:t>стикеров</w:t>
      </w:r>
      <w:proofErr w:type="spellEnd"/>
      <w:r w:rsidRPr="00DC2E1A">
        <w:rPr>
          <w:rFonts w:eastAsia="Calibri"/>
          <w:sz w:val="26"/>
          <w:szCs w:val="26"/>
          <w:lang w:eastAsia="en-US"/>
        </w:rPr>
        <w:t>, лент, пломб, печатей и др.) на закрепленном оборудовании;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lastRenderedPageBreak/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формирование файлов с ограничительной пометкой «ДСП»;</w:t>
      </w:r>
    </w:p>
    <w:p w:rsidR="00204458" w:rsidRPr="00DC2E1A" w:rsidRDefault="00204458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204458">
        <w:rPr>
          <w:rFonts w:eastAsia="Calibri"/>
          <w:sz w:val="26"/>
          <w:szCs w:val="26"/>
          <w:lang w:eastAsia="en-US"/>
        </w:rPr>
        <w:t>обеспечивать ведение в установленном порядке делопроизводства, хранение и сдачу в архив документов отдела;</w:t>
      </w:r>
    </w:p>
    <w:p w:rsidR="00DC2E1A" w:rsidRPr="00DC2E1A" w:rsidRDefault="00DC2E1A" w:rsidP="00DC2E1A">
      <w:pPr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9. В целях исполнения возложенных должностных обязанностей,  </w:t>
      </w:r>
      <w:r w:rsidR="00DC6ECA" w:rsidRPr="00DC6EC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sz w:val="26"/>
          <w:szCs w:val="26"/>
          <w:lang w:eastAsia="en-US"/>
        </w:rPr>
        <w:t xml:space="preserve"> имеет право:</w:t>
      </w:r>
    </w:p>
    <w:p w:rsidR="00DC2E1A" w:rsidRPr="00DC2E1A" w:rsidRDefault="00DC2E1A" w:rsidP="00DC2E1A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C2E1A">
        <w:rPr>
          <w:rFonts w:eastAsia="Calibri"/>
          <w:sz w:val="26"/>
          <w:szCs w:val="26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C2E1A">
        <w:rPr>
          <w:rFonts w:eastAsia="Calibri"/>
          <w:sz w:val="26"/>
          <w:szCs w:val="26"/>
          <w:lang w:eastAsia="en-US"/>
        </w:rPr>
        <w:t>, органы местного самоуправления, общественные объединения и иные организации;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защиту сведений о гражданском служащем;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на должностной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рост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на конкурсной основе;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C2E1A" w:rsidRPr="00DC2E1A" w:rsidRDefault="00DC2E1A" w:rsidP="00DC2E1A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членство в профессиональном союзе;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C2E1A" w:rsidRPr="00DC2E1A" w:rsidRDefault="00DC2E1A" w:rsidP="00DC2E1A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проведение по его заявлению служебной проверки;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lastRenderedPageBreak/>
        <w:t>на защиту своих прав и законных интересов на гражданской службе, включая обжалование в суде их нарушения;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государственное пенсионное обеспечение в соответствии с федеральным законом;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доступ к служебной тайне в соответствии с полномочиями, определенными должностным регламентом;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C2E1A">
        <w:rPr>
          <w:rFonts w:eastAsia="Calibri"/>
          <w:sz w:val="26"/>
          <w:szCs w:val="26"/>
          <w:lang w:eastAsia="en-US"/>
        </w:rPr>
        <w:t>на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проставления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10. </w:t>
      </w:r>
      <w:proofErr w:type="gramStart"/>
      <w:r w:rsidR="004C5CEA">
        <w:rPr>
          <w:rFonts w:eastAsia="Calibri"/>
          <w:sz w:val="26"/>
          <w:szCs w:val="26"/>
          <w:lang w:eastAsia="en-US"/>
        </w:rPr>
        <w:t>Г</w:t>
      </w:r>
      <w:r w:rsidR="004C5CEA" w:rsidRPr="004C5CEA">
        <w:rPr>
          <w:rFonts w:eastAsia="Calibri"/>
          <w:sz w:val="26"/>
          <w:szCs w:val="26"/>
          <w:lang w:eastAsia="en-US"/>
        </w:rPr>
        <w:t xml:space="preserve">осударственный налоговый инспектор </w:t>
      </w:r>
      <w:r w:rsidR="00C83A3E" w:rsidRPr="006F30EA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C83A3E">
        <w:rPr>
          <w:sz w:val="26"/>
          <w:szCs w:val="26"/>
        </w:rPr>
        <w:t>УФНС России по Ставропольскому краю</w:t>
      </w:r>
      <w:r w:rsidR="00C83A3E" w:rsidRPr="006F30EA">
        <w:rPr>
          <w:sz w:val="26"/>
          <w:szCs w:val="26"/>
        </w:rPr>
        <w:t xml:space="preserve">, утвержденным руководителем ФНС России 19 мая </w:t>
      </w:r>
      <w:r w:rsidR="00C83A3E">
        <w:rPr>
          <w:sz w:val="26"/>
          <w:szCs w:val="26"/>
        </w:rPr>
        <w:t>2021</w:t>
      </w:r>
      <w:r w:rsidR="00C83A3E" w:rsidRPr="006F30EA">
        <w:rPr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 от</w:t>
      </w:r>
      <w:proofErr w:type="gramEnd"/>
      <w:r w:rsidR="00C83A3E" w:rsidRPr="006F30EA">
        <w:rPr>
          <w:sz w:val="26"/>
          <w:szCs w:val="26"/>
        </w:rPr>
        <w:t xml:space="preserve"> </w:t>
      </w:r>
      <w:r w:rsidR="00C83A3E">
        <w:rPr>
          <w:sz w:val="26"/>
          <w:szCs w:val="26"/>
        </w:rPr>
        <w:t>14</w:t>
      </w:r>
      <w:r w:rsidR="00C83A3E" w:rsidRPr="006F30EA">
        <w:rPr>
          <w:sz w:val="26"/>
          <w:szCs w:val="26"/>
        </w:rPr>
        <w:t xml:space="preserve"> </w:t>
      </w:r>
      <w:r w:rsidR="00C83A3E">
        <w:rPr>
          <w:sz w:val="26"/>
          <w:szCs w:val="26"/>
        </w:rPr>
        <w:t xml:space="preserve">марта </w:t>
      </w:r>
      <w:r w:rsidR="00C83A3E" w:rsidRPr="006F30EA">
        <w:rPr>
          <w:sz w:val="26"/>
          <w:szCs w:val="26"/>
        </w:rPr>
        <w:t xml:space="preserve"> 20</w:t>
      </w:r>
      <w:r w:rsidR="00C83A3E">
        <w:rPr>
          <w:sz w:val="26"/>
          <w:szCs w:val="26"/>
        </w:rPr>
        <w:t>23</w:t>
      </w:r>
      <w:r w:rsidR="00C83A3E" w:rsidRPr="006F30EA">
        <w:rPr>
          <w:sz w:val="26"/>
          <w:szCs w:val="26"/>
        </w:rPr>
        <w:t xml:space="preserve"> года, положением об отделе </w:t>
      </w:r>
      <w:r w:rsidR="00C83A3E">
        <w:rPr>
          <w:sz w:val="26"/>
          <w:szCs w:val="26"/>
        </w:rPr>
        <w:t>камерального контроля №4</w:t>
      </w:r>
      <w:r w:rsidR="00C83A3E" w:rsidRPr="006F30EA">
        <w:rPr>
          <w:sz w:val="26"/>
          <w:szCs w:val="26"/>
        </w:rPr>
        <w:t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11. </w:t>
      </w:r>
      <w:r w:rsidR="001A14F5" w:rsidRPr="001A14F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C2E1A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="001A14F5" w:rsidRPr="001A14F5">
        <w:rPr>
          <w:rFonts w:eastAsia="Calibri"/>
          <w:bCs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bCs/>
          <w:sz w:val="26"/>
          <w:szCs w:val="26"/>
          <w:lang w:eastAsia="en-US"/>
        </w:rPr>
        <w:t xml:space="preserve"> несет ответственность</w:t>
      </w:r>
      <w:r w:rsidRPr="00DC2E1A">
        <w:rPr>
          <w:rFonts w:eastAsia="Calibri"/>
          <w:sz w:val="26"/>
          <w:szCs w:val="26"/>
          <w:lang w:eastAsia="en-US"/>
        </w:rPr>
        <w:t>: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 несвоевременное рассмотрение в пределах своих должностных обязанностей обращений граждан и </w:t>
      </w:r>
      <w:r w:rsidR="00A447C4" w:rsidRPr="00A447C4">
        <w:rPr>
          <w:rFonts w:eastAsia="Calibri"/>
          <w:sz w:val="26"/>
          <w:szCs w:val="26"/>
          <w:lang w:eastAsia="en-US"/>
        </w:rPr>
        <w:t>индивидуальных предпринимателей</w:t>
      </w:r>
      <w:r w:rsidRPr="00DC2E1A">
        <w:rPr>
          <w:rFonts w:eastAsia="Calibri"/>
          <w:sz w:val="26"/>
          <w:szCs w:val="26"/>
          <w:lang w:eastAsia="en-US"/>
        </w:rPr>
        <w:t>, а также государственных органов, учреждений, организаций и органов местного самоуправления;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DC2E1A" w:rsidRPr="00DC2E1A" w:rsidRDefault="00DC2E1A" w:rsidP="00DC2E1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5" w:name="_GoBack"/>
      <w:bookmarkEnd w:id="15"/>
      <w:r w:rsidRPr="00DC2E1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C2E1A" w:rsidRPr="00DC2E1A" w:rsidRDefault="00DC2E1A" w:rsidP="00DC2E1A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lastRenderedPageBreak/>
        <w:t xml:space="preserve">IV. Перечень вопросов, по которым </w:t>
      </w:r>
      <w:r w:rsidR="007F5D22">
        <w:rPr>
          <w:rFonts w:eastAsia="Calibri"/>
          <w:b/>
          <w:sz w:val="26"/>
          <w:szCs w:val="26"/>
          <w:lang w:eastAsia="en-US"/>
        </w:rPr>
        <w:t>г</w:t>
      </w:r>
      <w:r w:rsidR="007F5D22" w:rsidRPr="007F5D22">
        <w:rPr>
          <w:rFonts w:eastAsia="Calibri"/>
          <w:b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b/>
          <w:sz w:val="26"/>
          <w:szCs w:val="26"/>
          <w:lang w:eastAsia="en-US"/>
        </w:rPr>
        <w:t>вправе или обязан самостоятельно принимать управленческие и иные решения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12. 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При исполнении служебных обязанностей </w:t>
      </w:r>
      <w:r w:rsidR="007F5D22">
        <w:rPr>
          <w:rFonts w:eastAsia="Calibri"/>
          <w:color w:val="000000"/>
          <w:sz w:val="26"/>
          <w:szCs w:val="26"/>
          <w:lang w:eastAsia="en-US"/>
        </w:rPr>
        <w:t>г</w:t>
      </w:r>
      <w:r w:rsidR="007F5D22" w:rsidRPr="007F5D22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иных вопросов в соответствии с настоящим должностным регламентом и положением об отделе.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13. При исполнении служебных обязанностей </w:t>
      </w:r>
      <w:r w:rsidR="00E208D1">
        <w:rPr>
          <w:rFonts w:eastAsia="Calibri"/>
          <w:color w:val="000000"/>
          <w:sz w:val="26"/>
          <w:szCs w:val="26"/>
          <w:lang w:eastAsia="en-US"/>
        </w:rPr>
        <w:t>г</w:t>
      </w:r>
      <w:r w:rsidR="00E208D1" w:rsidRPr="00E208D1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иными вопросами в соответствии с должностным регламентом.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 xml:space="preserve">V. Перечень вопросов, по которым </w:t>
      </w:r>
      <w:r w:rsidR="00CD1FC5">
        <w:rPr>
          <w:rFonts w:eastAsia="Calibri"/>
          <w:b/>
          <w:sz w:val="26"/>
          <w:szCs w:val="26"/>
          <w:lang w:eastAsia="en-US"/>
        </w:rPr>
        <w:t>г</w:t>
      </w:r>
      <w:r w:rsidR="00CD1FC5" w:rsidRPr="00CD1FC5">
        <w:rPr>
          <w:rFonts w:eastAsia="Calibri"/>
          <w:b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b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14. </w:t>
      </w:r>
      <w:r w:rsidR="00CD1FC5" w:rsidRPr="00CD1FC5">
        <w:rPr>
          <w:rFonts w:eastAsia="Calibri"/>
          <w:color w:val="000000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C2E1A" w:rsidRPr="00DC2E1A" w:rsidRDefault="00CD1FC5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1FC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="00DC2E1A" w:rsidRPr="00DC2E1A">
        <w:rPr>
          <w:rFonts w:eastAsia="Calibri"/>
          <w:sz w:val="26"/>
          <w:szCs w:val="26"/>
          <w:lang w:eastAsia="en-US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15. 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следующих проектов: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графика отпусков гражданских служащих отдела;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иных актов по поручению руководства инспекции.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left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16. 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A47983">
        <w:rPr>
          <w:rFonts w:eastAsia="Calibri"/>
          <w:color w:val="000000"/>
          <w:sz w:val="26"/>
          <w:szCs w:val="26"/>
          <w:lang w:eastAsia="en-US"/>
        </w:rPr>
        <w:t>г</w:t>
      </w:r>
      <w:r w:rsidR="00A47983" w:rsidRPr="00A47983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17. </w:t>
      </w:r>
      <w:proofErr w:type="gramStart"/>
      <w:r w:rsidRPr="00DC2E1A">
        <w:rPr>
          <w:rFonts w:eastAsia="Calibri"/>
          <w:sz w:val="26"/>
          <w:szCs w:val="26"/>
          <w:lang w:eastAsia="en-US"/>
        </w:rPr>
        <w:t xml:space="preserve">Взаимодействие </w:t>
      </w:r>
      <w:r w:rsidR="00CD1FC5">
        <w:rPr>
          <w:rFonts w:eastAsia="Calibri"/>
          <w:sz w:val="26"/>
          <w:szCs w:val="26"/>
          <w:lang w:eastAsia="en-US"/>
        </w:rPr>
        <w:t>г</w:t>
      </w:r>
      <w:r w:rsidR="00CD1FC5" w:rsidRPr="00CD1FC5">
        <w:rPr>
          <w:rFonts w:eastAsia="Calibri"/>
          <w:sz w:val="26"/>
          <w:szCs w:val="26"/>
          <w:lang w:eastAsia="en-US"/>
        </w:rPr>
        <w:t>осударственн</w:t>
      </w:r>
      <w:r w:rsidR="00CD1FC5">
        <w:rPr>
          <w:rFonts w:eastAsia="Calibri"/>
          <w:sz w:val="26"/>
          <w:szCs w:val="26"/>
          <w:lang w:eastAsia="en-US"/>
        </w:rPr>
        <w:t>ого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налогов</w:t>
      </w:r>
      <w:r w:rsidR="00CD1FC5">
        <w:rPr>
          <w:rFonts w:eastAsia="Calibri"/>
          <w:sz w:val="26"/>
          <w:szCs w:val="26"/>
          <w:lang w:eastAsia="en-US"/>
        </w:rPr>
        <w:t>ого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инспектор</w:t>
      </w:r>
      <w:r w:rsidR="00CD1FC5">
        <w:rPr>
          <w:rFonts w:eastAsia="Calibri"/>
          <w:sz w:val="26"/>
          <w:szCs w:val="26"/>
          <w:lang w:eastAsia="en-US"/>
        </w:rPr>
        <w:t>а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sz w:val="26"/>
          <w:szCs w:val="26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C2E1A">
        <w:rPr>
          <w:rFonts w:eastAsia="Calibri"/>
          <w:sz w:val="26"/>
          <w:szCs w:val="26"/>
          <w:lang w:eastAsia="en-US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;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18. В соответствии с замещаемой должностью гражданской службы </w:t>
      </w:r>
      <w:r w:rsidR="0049060C">
        <w:rPr>
          <w:rFonts w:eastAsia="Calibri"/>
          <w:sz w:val="26"/>
          <w:szCs w:val="26"/>
          <w:lang w:eastAsia="en-US"/>
        </w:rPr>
        <w:t>г</w:t>
      </w:r>
      <w:r w:rsidR="0049060C" w:rsidRPr="0049060C">
        <w:rPr>
          <w:rFonts w:eastAsia="Calibri"/>
          <w:sz w:val="26"/>
          <w:szCs w:val="26"/>
          <w:lang w:eastAsia="en-US"/>
        </w:rPr>
        <w:t>осударственны</w:t>
      </w:r>
      <w:r w:rsidR="0049060C">
        <w:rPr>
          <w:rFonts w:eastAsia="Calibri"/>
          <w:sz w:val="26"/>
          <w:szCs w:val="26"/>
          <w:lang w:eastAsia="en-US"/>
        </w:rPr>
        <w:t>м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налоговы</w:t>
      </w:r>
      <w:r w:rsidR="0049060C">
        <w:rPr>
          <w:rFonts w:eastAsia="Calibri"/>
          <w:sz w:val="26"/>
          <w:szCs w:val="26"/>
          <w:lang w:eastAsia="en-US"/>
        </w:rPr>
        <w:t>м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инспектор</w:t>
      </w:r>
      <w:r w:rsidR="0049060C">
        <w:rPr>
          <w:rFonts w:eastAsia="Calibri"/>
          <w:sz w:val="26"/>
          <w:szCs w:val="26"/>
          <w:lang w:eastAsia="en-US"/>
        </w:rPr>
        <w:t>ом</w:t>
      </w:r>
      <w:r w:rsidRPr="00DC2E1A">
        <w:rPr>
          <w:rFonts w:eastAsia="Calibri"/>
          <w:sz w:val="26"/>
          <w:szCs w:val="26"/>
          <w:lang w:eastAsia="en-US"/>
        </w:rPr>
        <w:t xml:space="preserve"> не оказываются государственные услуги.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19. Эффективность профессиональной служебной деятельности </w:t>
      </w:r>
      <w:r w:rsidR="0049060C">
        <w:rPr>
          <w:rFonts w:eastAsia="Calibri"/>
          <w:sz w:val="26"/>
          <w:szCs w:val="26"/>
          <w:lang w:eastAsia="en-US"/>
        </w:rPr>
        <w:t>г</w:t>
      </w:r>
      <w:r w:rsidR="0049060C" w:rsidRPr="0049060C">
        <w:rPr>
          <w:rFonts w:eastAsia="Calibri"/>
          <w:sz w:val="26"/>
          <w:szCs w:val="26"/>
          <w:lang w:eastAsia="en-US"/>
        </w:rPr>
        <w:t>осударственн</w:t>
      </w:r>
      <w:r w:rsidR="0049060C">
        <w:rPr>
          <w:rFonts w:eastAsia="Calibri"/>
          <w:sz w:val="26"/>
          <w:szCs w:val="26"/>
          <w:lang w:eastAsia="en-US"/>
        </w:rPr>
        <w:t>ого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налогов</w:t>
      </w:r>
      <w:r w:rsidR="0049060C">
        <w:rPr>
          <w:rFonts w:eastAsia="Calibri"/>
          <w:sz w:val="26"/>
          <w:szCs w:val="26"/>
          <w:lang w:eastAsia="en-US"/>
        </w:rPr>
        <w:t>ого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инспектор</w:t>
      </w:r>
      <w:r w:rsidR="0049060C">
        <w:rPr>
          <w:rFonts w:eastAsia="Calibri"/>
          <w:sz w:val="26"/>
          <w:szCs w:val="26"/>
          <w:lang w:eastAsia="en-US"/>
        </w:rPr>
        <w:t>а</w:t>
      </w:r>
      <w:r w:rsidRPr="00DC2E1A">
        <w:rPr>
          <w:rFonts w:eastAsia="Calibri"/>
          <w:sz w:val="26"/>
          <w:szCs w:val="26"/>
          <w:lang w:eastAsia="en-US"/>
        </w:rPr>
        <w:t xml:space="preserve"> оценивается по следующим показателям: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sectPr w:rsidR="00DC2E1A" w:rsidRPr="00DC2E1A" w:rsidSect="00BB09F4">
      <w:headerReference w:type="even" r:id="rId17"/>
      <w:footerReference w:type="even" r:id="rId18"/>
      <w:headerReference w:type="first" r:id="rId19"/>
      <w:footerReference w:type="first" r:id="rId20"/>
      <w:pgSz w:w="11907" w:h="16840" w:code="9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18" w:rsidRDefault="00363518">
      <w:r>
        <w:separator/>
      </w:r>
    </w:p>
  </w:endnote>
  <w:endnote w:type="continuationSeparator" w:id="0">
    <w:p w:rsidR="00363518" w:rsidRDefault="0036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5"/>
    </w:pPr>
    <w:r>
      <w:t>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5"/>
    </w:pPr>
    <w:r>
      <w:t>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18" w:rsidRDefault="00363518">
      <w:r>
        <w:separator/>
      </w:r>
    </w:p>
  </w:footnote>
  <w:footnote w:type="continuationSeparator" w:id="0">
    <w:p w:rsidR="00363518" w:rsidRDefault="00363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r>
      <w:t>//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3"/>
    </w:pPr>
    <w:r>
      <w:t>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1A65F8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5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A3"/>
    <w:rsid w:val="00000119"/>
    <w:rsid w:val="0000116E"/>
    <w:rsid w:val="00001A17"/>
    <w:rsid w:val="00002186"/>
    <w:rsid w:val="00002D4C"/>
    <w:rsid w:val="00002E52"/>
    <w:rsid w:val="00004035"/>
    <w:rsid w:val="00005696"/>
    <w:rsid w:val="0000662A"/>
    <w:rsid w:val="000068D8"/>
    <w:rsid w:val="00006B31"/>
    <w:rsid w:val="0000713C"/>
    <w:rsid w:val="000102DD"/>
    <w:rsid w:val="00010739"/>
    <w:rsid w:val="000121FA"/>
    <w:rsid w:val="000148B4"/>
    <w:rsid w:val="00015283"/>
    <w:rsid w:val="0001542C"/>
    <w:rsid w:val="0001722C"/>
    <w:rsid w:val="000203A8"/>
    <w:rsid w:val="000228D3"/>
    <w:rsid w:val="00022EFE"/>
    <w:rsid w:val="00024425"/>
    <w:rsid w:val="000247AC"/>
    <w:rsid w:val="00025113"/>
    <w:rsid w:val="00026C99"/>
    <w:rsid w:val="00030DD4"/>
    <w:rsid w:val="000347D3"/>
    <w:rsid w:val="000348AA"/>
    <w:rsid w:val="00036D31"/>
    <w:rsid w:val="00037D4B"/>
    <w:rsid w:val="0004016C"/>
    <w:rsid w:val="00040347"/>
    <w:rsid w:val="00046DD4"/>
    <w:rsid w:val="00050002"/>
    <w:rsid w:val="000528E9"/>
    <w:rsid w:val="00053F70"/>
    <w:rsid w:val="0005460F"/>
    <w:rsid w:val="00054BAC"/>
    <w:rsid w:val="00056D61"/>
    <w:rsid w:val="00056E77"/>
    <w:rsid w:val="000573CB"/>
    <w:rsid w:val="00057935"/>
    <w:rsid w:val="00057ABA"/>
    <w:rsid w:val="00057B3A"/>
    <w:rsid w:val="00060726"/>
    <w:rsid w:val="00060B89"/>
    <w:rsid w:val="000620A7"/>
    <w:rsid w:val="00063E80"/>
    <w:rsid w:val="0006437C"/>
    <w:rsid w:val="000643E9"/>
    <w:rsid w:val="00064773"/>
    <w:rsid w:val="0006788E"/>
    <w:rsid w:val="00067E69"/>
    <w:rsid w:val="00070B04"/>
    <w:rsid w:val="0007109C"/>
    <w:rsid w:val="00072FDF"/>
    <w:rsid w:val="00076010"/>
    <w:rsid w:val="00076341"/>
    <w:rsid w:val="0007639F"/>
    <w:rsid w:val="0007709D"/>
    <w:rsid w:val="00077A1A"/>
    <w:rsid w:val="00077ECC"/>
    <w:rsid w:val="0008139A"/>
    <w:rsid w:val="000816AC"/>
    <w:rsid w:val="000854B4"/>
    <w:rsid w:val="000870DB"/>
    <w:rsid w:val="00090B16"/>
    <w:rsid w:val="00091900"/>
    <w:rsid w:val="00091951"/>
    <w:rsid w:val="00095C20"/>
    <w:rsid w:val="00095E46"/>
    <w:rsid w:val="00095E86"/>
    <w:rsid w:val="0009623B"/>
    <w:rsid w:val="000A0708"/>
    <w:rsid w:val="000A2BEC"/>
    <w:rsid w:val="000A391C"/>
    <w:rsid w:val="000A551A"/>
    <w:rsid w:val="000A586B"/>
    <w:rsid w:val="000A587D"/>
    <w:rsid w:val="000A6384"/>
    <w:rsid w:val="000A6DB1"/>
    <w:rsid w:val="000B082E"/>
    <w:rsid w:val="000B1DC6"/>
    <w:rsid w:val="000B1F88"/>
    <w:rsid w:val="000B1FFF"/>
    <w:rsid w:val="000B3067"/>
    <w:rsid w:val="000B3589"/>
    <w:rsid w:val="000B3A0A"/>
    <w:rsid w:val="000B4763"/>
    <w:rsid w:val="000B7351"/>
    <w:rsid w:val="000C0AC7"/>
    <w:rsid w:val="000C1932"/>
    <w:rsid w:val="000C199A"/>
    <w:rsid w:val="000C19C6"/>
    <w:rsid w:val="000C3CC1"/>
    <w:rsid w:val="000C3FAB"/>
    <w:rsid w:val="000C5086"/>
    <w:rsid w:val="000C5B76"/>
    <w:rsid w:val="000C6376"/>
    <w:rsid w:val="000C7D34"/>
    <w:rsid w:val="000D0387"/>
    <w:rsid w:val="000D0A07"/>
    <w:rsid w:val="000D2315"/>
    <w:rsid w:val="000D450A"/>
    <w:rsid w:val="000D64CA"/>
    <w:rsid w:val="000D6F26"/>
    <w:rsid w:val="000D7075"/>
    <w:rsid w:val="000D780C"/>
    <w:rsid w:val="000E1213"/>
    <w:rsid w:val="000E1A7F"/>
    <w:rsid w:val="000E1D8F"/>
    <w:rsid w:val="000E2D79"/>
    <w:rsid w:val="000E3744"/>
    <w:rsid w:val="000F0248"/>
    <w:rsid w:val="000F0F4D"/>
    <w:rsid w:val="000F1317"/>
    <w:rsid w:val="000F4A03"/>
    <w:rsid w:val="000F5464"/>
    <w:rsid w:val="00100C0E"/>
    <w:rsid w:val="00101CE4"/>
    <w:rsid w:val="001028B2"/>
    <w:rsid w:val="001036C6"/>
    <w:rsid w:val="00103DC1"/>
    <w:rsid w:val="00104BDD"/>
    <w:rsid w:val="00107625"/>
    <w:rsid w:val="00107EA9"/>
    <w:rsid w:val="00110E1F"/>
    <w:rsid w:val="0011193F"/>
    <w:rsid w:val="00114B9D"/>
    <w:rsid w:val="001152E6"/>
    <w:rsid w:val="00115317"/>
    <w:rsid w:val="00120918"/>
    <w:rsid w:val="00120F30"/>
    <w:rsid w:val="00121E8D"/>
    <w:rsid w:val="0012386A"/>
    <w:rsid w:val="00124758"/>
    <w:rsid w:val="0012585D"/>
    <w:rsid w:val="00125CCF"/>
    <w:rsid w:val="00130348"/>
    <w:rsid w:val="00130C6F"/>
    <w:rsid w:val="0013137A"/>
    <w:rsid w:val="00132F55"/>
    <w:rsid w:val="00135AF9"/>
    <w:rsid w:val="00136959"/>
    <w:rsid w:val="00140540"/>
    <w:rsid w:val="001438F2"/>
    <w:rsid w:val="00146333"/>
    <w:rsid w:val="00146970"/>
    <w:rsid w:val="00146CF5"/>
    <w:rsid w:val="0015127F"/>
    <w:rsid w:val="00151DF7"/>
    <w:rsid w:val="00152A04"/>
    <w:rsid w:val="00152C15"/>
    <w:rsid w:val="00154667"/>
    <w:rsid w:val="00160557"/>
    <w:rsid w:val="00160E43"/>
    <w:rsid w:val="00162F87"/>
    <w:rsid w:val="0016328B"/>
    <w:rsid w:val="0016333F"/>
    <w:rsid w:val="00163A89"/>
    <w:rsid w:val="0016446A"/>
    <w:rsid w:val="00164E08"/>
    <w:rsid w:val="00165DAE"/>
    <w:rsid w:val="001661EE"/>
    <w:rsid w:val="00167FB1"/>
    <w:rsid w:val="0017275A"/>
    <w:rsid w:val="0017460C"/>
    <w:rsid w:val="001777B8"/>
    <w:rsid w:val="00177E6F"/>
    <w:rsid w:val="00177FAC"/>
    <w:rsid w:val="00180A0D"/>
    <w:rsid w:val="00181CE6"/>
    <w:rsid w:val="00181E7E"/>
    <w:rsid w:val="00182733"/>
    <w:rsid w:val="00182A8D"/>
    <w:rsid w:val="00182E77"/>
    <w:rsid w:val="00183377"/>
    <w:rsid w:val="00185651"/>
    <w:rsid w:val="00185EA0"/>
    <w:rsid w:val="001878CC"/>
    <w:rsid w:val="00190930"/>
    <w:rsid w:val="00195BD2"/>
    <w:rsid w:val="0019607C"/>
    <w:rsid w:val="001A0A54"/>
    <w:rsid w:val="001A14F5"/>
    <w:rsid w:val="001A17EC"/>
    <w:rsid w:val="001A2137"/>
    <w:rsid w:val="001A2EBD"/>
    <w:rsid w:val="001A62E4"/>
    <w:rsid w:val="001A6802"/>
    <w:rsid w:val="001A772B"/>
    <w:rsid w:val="001A7E16"/>
    <w:rsid w:val="001B0FC8"/>
    <w:rsid w:val="001B1191"/>
    <w:rsid w:val="001B191D"/>
    <w:rsid w:val="001B4108"/>
    <w:rsid w:val="001B6EC2"/>
    <w:rsid w:val="001B7C2C"/>
    <w:rsid w:val="001C2912"/>
    <w:rsid w:val="001C51A4"/>
    <w:rsid w:val="001D0ADD"/>
    <w:rsid w:val="001D1EEE"/>
    <w:rsid w:val="001D3A98"/>
    <w:rsid w:val="001D5D45"/>
    <w:rsid w:val="001E1817"/>
    <w:rsid w:val="001E1C2C"/>
    <w:rsid w:val="001E2587"/>
    <w:rsid w:val="001E2CE3"/>
    <w:rsid w:val="001E31F3"/>
    <w:rsid w:val="001E4041"/>
    <w:rsid w:val="001E5B03"/>
    <w:rsid w:val="001F30EF"/>
    <w:rsid w:val="001F4002"/>
    <w:rsid w:val="001F5593"/>
    <w:rsid w:val="001F7814"/>
    <w:rsid w:val="001F7EA6"/>
    <w:rsid w:val="00200BC1"/>
    <w:rsid w:val="00201D7C"/>
    <w:rsid w:val="00204458"/>
    <w:rsid w:val="00206124"/>
    <w:rsid w:val="0020779D"/>
    <w:rsid w:val="00207A13"/>
    <w:rsid w:val="0021053A"/>
    <w:rsid w:val="00210A2A"/>
    <w:rsid w:val="00211C22"/>
    <w:rsid w:val="00213D49"/>
    <w:rsid w:val="00214C93"/>
    <w:rsid w:val="00215CFB"/>
    <w:rsid w:val="00216423"/>
    <w:rsid w:val="00220CB3"/>
    <w:rsid w:val="002210D2"/>
    <w:rsid w:val="00227E1E"/>
    <w:rsid w:val="002306E1"/>
    <w:rsid w:val="00232A0F"/>
    <w:rsid w:val="00233D94"/>
    <w:rsid w:val="002357AB"/>
    <w:rsid w:val="00237B50"/>
    <w:rsid w:val="00237BA2"/>
    <w:rsid w:val="002409CB"/>
    <w:rsid w:val="0024152D"/>
    <w:rsid w:val="00241D49"/>
    <w:rsid w:val="0024243A"/>
    <w:rsid w:val="002427A3"/>
    <w:rsid w:val="00243361"/>
    <w:rsid w:val="00243D82"/>
    <w:rsid w:val="00243D9A"/>
    <w:rsid w:val="00244361"/>
    <w:rsid w:val="0024450B"/>
    <w:rsid w:val="00244CC4"/>
    <w:rsid w:val="00246768"/>
    <w:rsid w:val="002503C4"/>
    <w:rsid w:val="00250846"/>
    <w:rsid w:val="0025088B"/>
    <w:rsid w:val="00251099"/>
    <w:rsid w:val="0025109E"/>
    <w:rsid w:val="0025243B"/>
    <w:rsid w:val="00252AB1"/>
    <w:rsid w:val="00255B8E"/>
    <w:rsid w:val="00256432"/>
    <w:rsid w:val="0025713D"/>
    <w:rsid w:val="00260146"/>
    <w:rsid w:val="00260401"/>
    <w:rsid w:val="002614C1"/>
    <w:rsid w:val="00262439"/>
    <w:rsid w:val="00263556"/>
    <w:rsid w:val="002635FA"/>
    <w:rsid w:val="00265186"/>
    <w:rsid w:val="0026525A"/>
    <w:rsid w:val="0026601B"/>
    <w:rsid w:val="00266330"/>
    <w:rsid w:val="00270C95"/>
    <w:rsid w:val="00271449"/>
    <w:rsid w:val="00272407"/>
    <w:rsid w:val="00272A26"/>
    <w:rsid w:val="00273C12"/>
    <w:rsid w:val="00276CCB"/>
    <w:rsid w:val="0028149A"/>
    <w:rsid w:val="00284647"/>
    <w:rsid w:val="002847F6"/>
    <w:rsid w:val="002865A4"/>
    <w:rsid w:val="002926F5"/>
    <w:rsid w:val="00294993"/>
    <w:rsid w:val="00295933"/>
    <w:rsid w:val="00297063"/>
    <w:rsid w:val="00297633"/>
    <w:rsid w:val="00297AA0"/>
    <w:rsid w:val="00297D14"/>
    <w:rsid w:val="002A24EE"/>
    <w:rsid w:val="002A5879"/>
    <w:rsid w:val="002A6844"/>
    <w:rsid w:val="002A7939"/>
    <w:rsid w:val="002B0473"/>
    <w:rsid w:val="002B1F6D"/>
    <w:rsid w:val="002B2F33"/>
    <w:rsid w:val="002B32C0"/>
    <w:rsid w:val="002B36D6"/>
    <w:rsid w:val="002B39F0"/>
    <w:rsid w:val="002B6559"/>
    <w:rsid w:val="002C469F"/>
    <w:rsid w:val="002C6429"/>
    <w:rsid w:val="002C735C"/>
    <w:rsid w:val="002D0F3F"/>
    <w:rsid w:val="002D10E5"/>
    <w:rsid w:val="002D1AD0"/>
    <w:rsid w:val="002D26F6"/>
    <w:rsid w:val="002D31A6"/>
    <w:rsid w:val="002D34B9"/>
    <w:rsid w:val="002D4BD6"/>
    <w:rsid w:val="002D79F5"/>
    <w:rsid w:val="002E1AC3"/>
    <w:rsid w:val="002E4C23"/>
    <w:rsid w:val="002E51BE"/>
    <w:rsid w:val="002E5333"/>
    <w:rsid w:val="002E5AF3"/>
    <w:rsid w:val="002E5D18"/>
    <w:rsid w:val="002E63F3"/>
    <w:rsid w:val="002E6D78"/>
    <w:rsid w:val="002E7812"/>
    <w:rsid w:val="002E7A7E"/>
    <w:rsid w:val="002F0274"/>
    <w:rsid w:val="002F10B9"/>
    <w:rsid w:val="002F4C07"/>
    <w:rsid w:val="002F4DCB"/>
    <w:rsid w:val="002F5A84"/>
    <w:rsid w:val="00300E43"/>
    <w:rsid w:val="00302069"/>
    <w:rsid w:val="003026FF"/>
    <w:rsid w:val="00303A2F"/>
    <w:rsid w:val="003069FD"/>
    <w:rsid w:val="00306A88"/>
    <w:rsid w:val="003111FA"/>
    <w:rsid w:val="0031143F"/>
    <w:rsid w:val="00312A94"/>
    <w:rsid w:val="00312EC8"/>
    <w:rsid w:val="00313187"/>
    <w:rsid w:val="003138AD"/>
    <w:rsid w:val="0031645D"/>
    <w:rsid w:val="00317151"/>
    <w:rsid w:val="00317F49"/>
    <w:rsid w:val="00321696"/>
    <w:rsid w:val="00327F2F"/>
    <w:rsid w:val="00330EF2"/>
    <w:rsid w:val="00330F5C"/>
    <w:rsid w:val="00331440"/>
    <w:rsid w:val="00331ACD"/>
    <w:rsid w:val="00332238"/>
    <w:rsid w:val="003327D5"/>
    <w:rsid w:val="00333F63"/>
    <w:rsid w:val="00334CE6"/>
    <w:rsid w:val="00334E90"/>
    <w:rsid w:val="0033519C"/>
    <w:rsid w:val="0033771A"/>
    <w:rsid w:val="003377D3"/>
    <w:rsid w:val="00337C9F"/>
    <w:rsid w:val="00341550"/>
    <w:rsid w:val="00342421"/>
    <w:rsid w:val="00342492"/>
    <w:rsid w:val="00344185"/>
    <w:rsid w:val="00344828"/>
    <w:rsid w:val="00344B52"/>
    <w:rsid w:val="00346B6C"/>
    <w:rsid w:val="003478B8"/>
    <w:rsid w:val="0035068D"/>
    <w:rsid w:val="00356348"/>
    <w:rsid w:val="003565F6"/>
    <w:rsid w:val="003575EF"/>
    <w:rsid w:val="003601CC"/>
    <w:rsid w:val="00363518"/>
    <w:rsid w:val="00365FFD"/>
    <w:rsid w:val="00366A59"/>
    <w:rsid w:val="00366B19"/>
    <w:rsid w:val="00366BD4"/>
    <w:rsid w:val="00367BCA"/>
    <w:rsid w:val="00370DDB"/>
    <w:rsid w:val="00371065"/>
    <w:rsid w:val="0037108A"/>
    <w:rsid w:val="00372497"/>
    <w:rsid w:val="003755E8"/>
    <w:rsid w:val="00375BB5"/>
    <w:rsid w:val="00375BE0"/>
    <w:rsid w:val="00377BB5"/>
    <w:rsid w:val="00382FCC"/>
    <w:rsid w:val="00383352"/>
    <w:rsid w:val="00383E64"/>
    <w:rsid w:val="00384EF0"/>
    <w:rsid w:val="00385A6F"/>
    <w:rsid w:val="00391399"/>
    <w:rsid w:val="00391608"/>
    <w:rsid w:val="0039197C"/>
    <w:rsid w:val="00392226"/>
    <w:rsid w:val="00392400"/>
    <w:rsid w:val="003958CD"/>
    <w:rsid w:val="00395FE8"/>
    <w:rsid w:val="0039604B"/>
    <w:rsid w:val="00396761"/>
    <w:rsid w:val="00397A46"/>
    <w:rsid w:val="00397C91"/>
    <w:rsid w:val="003A3970"/>
    <w:rsid w:val="003A3C31"/>
    <w:rsid w:val="003A61A0"/>
    <w:rsid w:val="003A7D73"/>
    <w:rsid w:val="003B0F17"/>
    <w:rsid w:val="003B39BD"/>
    <w:rsid w:val="003B4562"/>
    <w:rsid w:val="003B5E8A"/>
    <w:rsid w:val="003B681F"/>
    <w:rsid w:val="003B715D"/>
    <w:rsid w:val="003B739B"/>
    <w:rsid w:val="003C109F"/>
    <w:rsid w:val="003C2234"/>
    <w:rsid w:val="003C343E"/>
    <w:rsid w:val="003C4923"/>
    <w:rsid w:val="003C521D"/>
    <w:rsid w:val="003C6333"/>
    <w:rsid w:val="003C6E76"/>
    <w:rsid w:val="003C7342"/>
    <w:rsid w:val="003C7448"/>
    <w:rsid w:val="003C76C1"/>
    <w:rsid w:val="003D14CF"/>
    <w:rsid w:val="003D26B3"/>
    <w:rsid w:val="003D2BD6"/>
    <w:rsid w:val="003D4A2F"/>
    <w:rsid w:val="003D4B0C"/>
    <w:rsid w:val="003D6225"/>
    <w:rsid w:val="003D67F9"/>
    <w:rsid w:val="003D7A4B"/>
    <w:rsid w:val="003E0D10"/>
    <w:rsid w:val="003E33DB"/>
    <w:rsid w:val="003E358C"/>
    <w:rsid w:val="003E3DA7"/>
    <w:rsid w:val="003E4618"/>
    <w:rsid w:val="003E5B21"/>
    <w:rsid w:val="003E6766"/>
    <w:rsid w:val="003E6E62"/>
    <w:rsid w:val="003F26FF"/>
    <w:rsid w:val="003F3BCB"/>
    <w:rsid w:val="003F6947"/>
    <w:rsid w:val="004004D7"/>
    <w:rsid w:val="0040295F"/>
    <w:rsid w:val="00404CEB"/>
    <w:rsid w:val="0040503F"/>
    <w:rsid w:val="00406BA0"/>
    <w:rsid w:val="00410003"/>
    <w:rsid w:val="00410745"/>
    <w:rsid w:val="00410AED"/>
    <w:rsid w:val="00411374"/>
    <w:rsid w:val="00415EC1"/>
    <w:rsid w:val="00417096"/>
    <w:rsid w:val="004177AD"/>
    <w:rsid w:val="00421318"/>
    <w:rsid w:val="00421E07"/>
    <w:rsid w:val="00422DFD"/>
    <w:rsid w:val="00422FF8"/>
    <w:rsid w:val="00425A4D"/>
    <w:rsid w:val="004261FE"/>
    <w:rsid w:val="00431922"/>
    <w:rsid w:val="00431A03"/>
    <w:rsid w:val="00431AC8"/>
    <w:rsid w:val="0043384D"/>
    <w:rsid w:val="00433852"/>
    <w:rsid w:val="00433CF1"/>
    <w:rsid w:val="00435839"/>
    <w:rsid w:val="0043664F"/>
    <w:rsid w:val="004371E2"/>
    <w:rsid w:val="00437C3B"/>
    <w:rsid w:val="00443C40"/>
    <w:rsid w:val="00444C31"/>
    <w:rsid w:val="00451540"/>
    <w:rsid w:val="00452220"/>
    <w:rsid w:val="00455395"/>
    <w:rsid w:val="00456CAD"/>
    <w:rsid w:val="00462FF7"/>
    <w:rsid w:val="0046344B"/>
    <w:rsid w:val="00463FD4"/>
    <w:rsid w:val="004645C3"/>
    <w:rsid w:val="004647CD"/>
    <w:rsid w:val="0046480D"/>
    <w:rsid w:val="00466CAC"/>
    <w:rsid w:val="00467CF7"/>
    <w:rsid w:val="0047230D"/>
    <w:rsid w:val="00473C3F"/>
    <w:rsid w:val="004745D8"/>
    <w:rsid w:val="004753F8"/>
    <w:rsid w:val="004755AA"/>
    <w:rsid w:val="0047593F"/>
    <w:rsid w:val="00482002"/>
    <w:rsid w:val="004828B6"/>
    <w:rsid w:val="004837D7"/>
    <w:rsid w:val="004842A4"/>
    <w:rsid w:val="00484F3E"/>
    <w:rsid w:val="0048568B"/>
    <w:rsid w:val="00487EB6"/>
    <w:rsid w:val="00490048"/>
    <w:rsid w:val="00490575"/>
    <w:rsid w:val="0049060C"/>
    <w:rsid w:val="00490CC3"/>
    <w:rsid w:val="00492C4D"/>
    <w:rsid w:val="004973B4"/>
    <w:rsid w:val="004979B4"/>
    <w:rsid w:val="00497FF7"/>
    <w:rsid w:val="004A0036"/>
    <w:rsid w:val="004A2156"/>
    <w:rsid w:val="004A3007"/>
    <w:rsid w:val="004A78FA"/>
    <w:rsid w:val="004B0F47"/>
    <w:rsid w:val="004B1FA7"/>
    <w:rsid w:val="004B2635"/>
    <w:rsid w:val="004B305E"/>
    <w:rsid w:val="004B3BD9"/>
    <w:rsid w:val="004B3ECF"/>
    <w:rsid w:val="004B4402"/>
    <w:rsid w:val="004B45B0"/>
    <w:rsid w:val="004B54B1"/>
    <w:rsid w:val="004B5675"/>
    <w:rsid w:val="004B72DE"/>
    <w:rsid w:val="004B7D73"/>
    <w:rsid w:val="004B7F90"/>
    <w:rsid w:val="004C1860"/>
    <w:rsid w:val="004C327F"/>
    <w:rsid w:val="004C3D84"/>
    <w:rsid w:val="004C45A1"/>
    <w:rsid w:val="004C5CEA"/>
    <w:rsid w:val="004C601D"/>
    <w:rsid w:val="004C6034"/>
    <w:rsid w:val="004D0798"/>
    <w:rsid w:val="004D0D0C"/>
    <w:rsid w:val="004D1280"/>
    <w:rsid w:val="004D27B6"/>
    <w:rsid w:val="004D3A81"/>
    <w:rsid w:val="004D51E5"/>
    <w:rsid w:val="004D56CA"/>
    <w:rsid w:val="004D5C52"/>
    <w:rsid w:val="004D61CA"/>
    <w:rsid w:val="004D6BCE"/>
    <w:rsid w:val="004E19EC"/>
    <w:rsid w:val="004E1A38"/>
    <w:rsid w:val="004E211C"/>
    <w:rsid w:val="004E282B"/>
    <w:rsid w:val="004E46BB"/>
    <w:rsid w:val="004E518B"/>
    <w:rsid w:val="004E5479"/>
    <w:rsid w:val="004E5B64"/>
    <w:rsid w:val="004E5BA0"/>
    <w:rsid w:val="004E7314"/>
    <w:rsid w:val="004F1A73"/>
    <w:rsid w:val="004F26AF"/>
    <w:rsid w:val="004F4611"/>
    <w:rsid w:val="005010F9"/>
    <w:rsid w:val="00501619"/>
    <w:rsid w:val="00502EED"/>
    <w:rsid w:val="00503427"/>
    <w:rsid w:val="00503DAF"/>
    <w:rsid w:val="005043C1"/>
    <w:rsid w:val="0050610D"/>
    <w:rsid w:val="00506351"/>
    <w:rsid w:val="00507726"/>
    <w:rsid w:val="005109D2"/>
    <w:rsid w:val="005114A0"/>
    <w:rsid w:val="00514F06"/>
    <w:rsid w:val="00516FCE"/>
    <w:rsid w:val="00517D77"/>
    <w:rsid w:val="00521405"/>
    <w:rsid w:val="00523648"/>
    <w:rsid w:val="00523728"/>
    <w:rsid w:val="00524FC3"/>
    <w:rsid w:val="00525C63"/>
    <w:rsid w:val="0052726B"/>
    <w:rsid w:val="0053006E"/>
    <w:rsid w:val="00530B3D"/>
    <w:rsid w:val="00532717"/>
    <w:rsid w:val="00533014"/>
    <w:rsid w:val="00535135"/>
    <w:rsid w:val="00536233"/>
    <w:rsid w:val="00537159"/>
    <w:rsid w:val="005403D5"/>
    <w:rsid w:val="00540B7F"/>
    <w:rsid w:val="00542833"/>
    <w:rsid w:val="00543537"/>
    <w:rsid w:val="00543C9C"/>
    <w:rsid w:val="0054507C"/>
    <w:rsid w:val="00545FD2"/>
    <w:rsid w:val="00547790"/>
    <w:rsid w:val="005531E4"/>
    <w:rsid w:val="0055426C"/>
    <w:rsid w:val="0055460C"/>
    <w:rsid w:val="00554874"/>
    <w:rsid w:val="00556DD3"/>
    <w:rsid w:val="00557AAA"/>
    <w:rsid w:val="00560BA7"/>
    <w:rsid w:val="00561C82"/>
    <w:rsid w:val="0056406E"/>
    <w:rsid w:val="00565BFA"/>
    <w:rsid w:val="00565EB2"/>
    <w:rsid w:val="00566A64"/>
    <w:rsid w:val="00567763"/>
    <w:rsid w:val="005713E9"/>
    <w:rsid w:val="00572443"/>
    <w:rsid w:val="00573B83"/>
    <w:rsid w:val="00574119"/>
    <w:rsid w:val="005762FA"/>
    <w:rsid w:val="00577BCC"/>
    <w:rsid w:val="00577D29"/>
    <w:rsid w:val="005802A0"/>
    <w:rsid w:val="0058093C"/>
    <w:rsid w:val="00581334"/>
    <w:rsid w:val="00581805"/>
    <w:rsid w:val="005827B0"/>
    <w:rsid w:val="005837BF"/>
    <w:rsid w:val="00583946"/>
    <w:rsid w:val="005850B6"/>
    <w:rsid w:val="00585C20"/>
    <w:rsid w:val="005902EC"/>
    <w:rsid w:val="005912A9"/>
    <w:rsid w:val="005919B4"/>
    <w:rsid w:val="005928D1"/>
    <w:rsid w:val="0059325A"/>
    <w:rsid w:val="0059376C"/>
    <w:rsid w:val="0059470B"/>
    <w:rsid w:val="00595C78"/>
    <w:rsid w:val="00596642"/>
    <w:rsid w:val="005A1325"/>
    <w:rsid w:val="005A480E"/>
    <w:rsid w:val="005A4C49"/>
    <w:rsid w:val="005A4FC1"/>
    <w:rsid w:val="005A5CA1"/>
    <w:rsid w:val="005A61B6"/>
    <w:rsid w:val="005A761F"/>
    <w:rsid w:val="005B1CFC"/>
    <w:rsid w:val="005B2144"/>
    <w:rsid w:val="005C11C0"/>
    <w:rsid w:val="005C2E81"/>
    <w:rsid w:val="005C2EB8"/>
    <w:rsid w:val="005C334D"/>
    <w:rsid w:val="005C343D"/>
    <w:rsid w:val="005C40CA"/>
    <w:rsid w:val="005C5CA6"/>
    <w:rsid w:val="005D03CD"/>
    <w:rsid w:val="005D173C"/>
    <w:rsid w:val="005D1EA1"/>
    <w:rsid w:val="005D1F74"/>
    <w:rsid w:val="005D318E"/>
    <w:rsid w:val="005E007C"/>
    <w:rsid w:val="005E3ECD"/>
    <w:rsid w:val="005E5C03"/>
    <w:rsid w:val="005E6E58"/>
    <w:rsid w:val="005F1F4F"/>
    <w:rsid w:val="005F2513"/>
    <w:rsid w:val="005F3364"/>
    <w:rsid w:val="005F4912"/>
    <w:rsid w:val="005F58DF"/>
    <w:rsid w:val="005F5F73"/>
    <w:rsid w:val="005F667A"/>
    <w:rsid w:val="00600DBF"/>
    <w:rsid w:val="0060111F"/>
    <w:rsid w:val="00603DC6"/>
    <w:rsid w:val="00607D52"/>
    <w:rsid w:val="00610F5E"/>
    <w:rsid w:val="00612A7B"/>
    <w:rsid w:val="00614FC4"/>
    <w:rsid w:val="006157F2"/>
    <w:rsid w:val="0061750C"/>
    <w:rsid w:val="006177DD"/>
    <w:rsid w:val="00617CD4"/>
    <w:rsid w:val="006228A5"/>
    <w:rsid w:val="006231EA"/>
    <w:rsid w:val="00623E50"/>
    <w:rsid w:val="00625C9A"/>
    <w:rsid w:val="00625D5D"/>
    <w:rsid w:val="0063024C"/>
    <w:rsid w:val="00631300"/>
    <w:rsid w:val="006315E4"/>
    <w:rsid w:val="006317F5"/>
    <w:rsid w:val="00631B0F"/>
    <w:rsid w:val="00631C91"/>
    <w:rsid w:val="00632A1B"/>
    <w:rsid w:val="00634853"/>
    <w:rsid w:val="00634CFC"/>
    <w:rsid w:val="0063572B"/>
    <w:rsid w:val="00636526"/>
    <w:rsid w:val="00636818"/>
    <w:rsid w:val="00636DDE"/>
    <w:rsid w:val="00637252"/>
    <w:rsid w:val="00637F6B"/>
    <w:rsid w:val="00644A4D"/>
    <w:rsid w:val="00645D23"/>
    <w:rsid w:val="00646368"/>
    <w:rsid w:val="0064686D"/>
    <w:rsid w:val="0065004D"/>
    <w:rsid w:val="00651828"/>
    <w:rsid w:val="006521BC"/>
    <w:rsid w:val="00653C84"/>
    <w:rsid w:val="00653EE5"/>
    <w:rsid w:val="0065512D"/>
    <w:rsid w:val="0065567C"/>
    <w:rsid w:val="00656FAC"/>
    <w:rsid w:val="00657CE8"/>
    <w:rsid w:val="00660E0F"/>
    <w:rsid w:val="00664089"/>
    <w:rsid w:val="00666E24"/>
    <w:rsid w:val="0066708C"/>
    <w:rsid w:val="00672B77"/>
    <w:rsid w:val="00672F86"/>
    <w:rsid w:val="006733E9"/>
    <w:rsid w:val="00673ADD"/>
    <w:rsid w:val="0067455F"/>
    <w:rsid w:val="00674819"/>
    <w:rsid w:val="00676939"/>
    <w:rsid w:val="0068031F"/>
    <w:rsid w:val="0068577E"/>
    <w:rsid w:val="00686DA6"/>
    <w:rsid w:val="00686E25"/>
    <w:rsid w:val="00687BA6"/>
    <w:rsid w:val="0069131A"/>
    <w:rsid w:val="00692871"/>
    <w:rsid w:val="00692D40"/>
    <w:rsid w:val="006930A8"/>
    <w:rsid w:val="006936C2"/>
    <w:rsid w:val="006954CF"/>
    <w:rsid w:val="0069557E"/>
    <w:rsid w:val="00695D12"/>
    <w:rsid w:val="00696050"/>
    <w:rsid w:val="006970B7"/>
    <w:rsid w:val="00697CE3"/>
    <w:rsid w:val="006A0FD6"/>
    <w:rsid w:val="006A1DB9"/>
    <w:rsid w:val="006A205E"/>
    <w:rsid w:val="006A3522"/>
    <w:rsid w:val="006A39EC"/>
    <w:rsid w:val="006A3F00"/>
    <w:rsid w:val="006A3FE1"/>
    <w:rsid w:val="006A44CE"/>
    <w:rsid w:val="006A5483"/>
    <w:rsid w:val="006A5686"/>
    <w:rsid w:val="006A74ED"/>
    <w:rsid w:val="006A7BA1"/>
    <w:rsid w:val="006B6F25"/>
    <w:rsid w:val="006C075C"/>
    <w:rsid w:val="006C0AC4"/>
    <w:rsid w:val="006C1661"/>
    <w:rsid w:val="006C25BD"/>
    <w:rsid w:val="006C26F2"/>
    <w:rsid w:val="006C3CE1"/>
    <w:rsid w:val="006C412D"/>
    <w:rsid w:val="006C489A"/>
    <w:rsid w:val="006C6118"/>
    <w:rsid w:val="006C625C"/>
    <w:rsid w:val="006C760A"/>
    <w:rsid w:val="006C765B"/>
    <w:rsid w:val="006C79BD"/>
    <w:rsid w:val="006D030E"/>
    <w:rsid w:val="006D15F5"/>
    <w:rsid w:val="006D38D9"/>
    <w:rsid w:val="006D3CE2"/>
    <w:rsid w:val="006D4E37"/>
    <w:rsid w:val="006D7906"/>
    <w:rsid w:val="006E2DEE"/>
    <w:rsid w:val="006E3272"/>
    <w:rsid w:val="006E37AB"/>
    <w:rsid w:val="006E3CC9"/>
    <w:rsid w:val="006E42AB"/>
    <w:rsid w:val="006E4770"/>
    <w:rsid w:val="006E57C9"/>
    <w:rsid w:val="006E7EA4"/>
    <w:rsid w:val="006F125C"/>
    <w:rsid w:val="006F2417"/>
    <w:rsid w:val="006F2A9B"/>
    <w:rsid w:val="006F4F92"/>
    <w:rsid w:val="006F69B7"/>
    <w:rsid w:val="0070031F"/>
    <w:rsid w:val="0070033D"/>
    <w:rsid w:val="00701611"/>
    <w:rsid w:val="00703130"/>
    <w:rsid w:val="00703A7C"/>
    <w:rsid w:val="0071009A"/>
    <w:rsid w:val="0071160A"/>
    <w:rsid w:val="00712C5E"/>
    <w:rsid w:val="00713568"/>
    <w:rsid w:val="00720E3F"/>
    <w:rsid w:val="00722BD1"/>
    <w:rsid w:val="007246F6"/>
    <w:rsid w:val="007338FA"/>
    <w:rsid w:val="00734960"/>
    <w:rsid w:val="00734A44"/>
    <w:rsid w:val="007357DC"/>
    <w:rsid w:val="00737B6C"/>
    <w:rsid w:val="007401AC"/>
    <w:rsid w:val="00740701"/>
    <w:rsid w:val="007408F3"/>
    <w:rsid w:val="0074161B"/>
    <w:rsid w:val="00744229"/>
    <w:rsid w:val="00745717"/>
    <w:rsid w:val="00745E5C"/>
    <w:rsid w:val="007477A5"/>
    <w:rsid w:val="00747A3A"/>
    <w:rsid w:val="00751F83"/>
    <w:rsid w:val="00756085"/>
    <w:rsid w:val="007579BF"/>
    <w:rsid w:val="00760764"/>
    <w:rsid w:val="00760DF4"/>
    <w:rsid w:val="007641F0"/>
    <w:rsid w:val="00764D29"/>
    <w:rsid w:val="0076516E"/>
    <w:rsid w:val="00770148"/>
    <w:rsid w:val="00772316"/>
    <w:rsid w:val="0077680E"/>
    <w:rsid w:val="007824F4"/>
    <w:rsid w:val="00782AFB"/>
    <w:rsid w:val="00783D25"/>
    <w:rsid w:val="0078414A"/>
    <w:rsid w:val="0078730F"/>
    <w:rsid w:val="00792D80"/>
    <w:rsid w:val="007965B6"/>
    <w:rsid w:val="007A235B"/>
    <w:rsid w:val="007A32B4"/>
    <w:rsid w:val="007A48FD"/>
    <w:rsid w:val="007A48FF"/>
    <w:rsid w:val="007A57DA"/>
    <w:rsid w:val="007B2783"/>
    <w:rsid w:val="007B31E2"/>
    <w:rsid w:val="007B3BE5"/>
    <w:rsid w:val="007B4BAD"/>
    <w:rsid w:val="007B5F39"/>
    <w:rsid w:val="007B79CC"/>
    <w:rsid w:val="007C00AF"/>
    <w:rsid w:val="007C0F3D"/>
    <w:rsid w:val="007C1A99"/>
    <w:rsid w:val="007C499E"/>
    <w:rsid w:val="007D10F7"/>
    <w:rsid w:val="007D30D2"/>
    <w:rsid w:val="007D30DF"/>
    <w:rsid w:val="007D74F6"/>
    <w:rsid w:val="007E2E96"/>
    <w:rsid w:val="007E5C4F"/>
    <w:rsid w:val="007E5D31"/>
    <w:rsid w:val="007E6BBD"/>
    <w:rsid w:val="007F0088"/>
    <w:rsid w:val="007F1903"/>
    <w:rsid w:val="007F1A1E"/>
    <w:rsid w:val="007F244A"/>
    <w:rsid w:val="007F3416"/>
    <w:rsid w:val="007F39F6"/>
    <w:rsid w:val="007F5CD1"/>
    <w:rsid w:val="007F5D22"/>
    <w:rsid w:val="007F5FFD"/>
    <w:rsid w:val="007F63C6"/>
    <w:rsid w:val="007F645D"/>
    <w:rsid w:val="007F66DC"/>
    <w:rsid w:val="007F7A48"/>
    <w:rsid w:val="007F7F34"/>
    <w:rsid w:val="008010AF"/>
    <w:rsid w:val="0080199D"/>
    <w:rsid w:val="00802B7D"/>
    <w:rsid w:val="00802FE2"/>
    <w:rsid w:val="00803F84"/>
    <w:rsid w:val="0080540E"/>
    <w:rsid w:val="00805DD6"/>
    <w:rsid w:val="00810E40"/>
    <w:rsid w:val="0081248D"/>
    <w:rsid w:val="00812AA9"/>
    <w:rsid w:val="00814C25"/>
    <w:rsid w:val="008171F1"/>
    <w:rsid w:val="008173EC"/>
    <w:rsid w:val="00817F59"/>
    <w:rsid w:val="008212C3"/>
    <w:rsid w:val="00821B7D"/>
    <w:rsid w:val="0082208D"/>
    <w:rsid w:val="00823B60"/>
    <w:rsid w:val="008248DD"/>
    <w:rsid w:val="00826649"/>
    <w:rsid w:val="00827A20"/>
    <w:rsid w:val="00831692"/>
    <w:rsid w:val="0083196D"/>
    <w:rsid w:val="00832E6F"/>
    <w:rsid w:val="00834F36"/>
    <w:rsid w:val="00836728"/>
    <w:rsid w:val="0083708E"/>
    <w:rsid w:val="008379E7"/>
    <w:rsid w:val="00837E6F"/>
    <w:rsid w:val="00837EF6"/>
    <w:rsid w:val="00840E5E"/>
    <w:rsid w:val="008438EE"/>
    <w:rsid w:val="0084487E"/>
    <w:rsid w:val="00846410"/>
    <w:rsid w:val="00846DDD"/>
    <w:rsid w:val="00846FF0"/>
    <w:rsid w:val="00847167"/>
    <w:rsid w:val="008513B5"/>
    <w:rsid w:val="008513E4"/>
    <w:rsid w:val="0085284F"/>
    <w:rsid w:val="00855740"/>
    <w:rsid w:val="00855C74"/>
    <w:rsid w:val="00857EA1"/>
    <w:rsid w:val="0086046F"/>
    <w:rsid w:val="00860A30"/>
    <w:rsid w:val="00861E62"/>
    <w:rsid w:val="00862CE4"/>
    <w:rsid w:val="00864457"/>
    <w:rsid w:val="00865FDE"/>
    <w:rsid w:val="00866308"/>
    <w:rsid w:val="008665D1"/>
    <w:rsid w:val="00866ECC"/>
    <w:rsid w:val="00871542"/>
    <w:rsid w:val="008733CD"/>
    <w:rsid w:val="00873ADC"/>
    <w:rsid w:val="008740BE"/>
    <w:rsid w:val="00874680"/>
    <w:rsid w:val="00874B90"/>
    <w:rsid w:val="00882226"/>
    <w:rsid w:val="00883A97"/>
    <w:rsid w:val="00885EF0"/>
    <w:rsid w:val="00886237"/>
    <w:rsid w:val="00887108"/>
    <w:rsid w:val="00887748"/>
    <w:rsid w:val="0089025F"/>
    <w:rsid w:val="00891EBA"/>
    <w:rsid w:val="00892F24"/>
    <w:rsid w:val="00894FFF"/>
    <w:rsid w:val="0089524C"/>
    <w:rsid w:val="0089634B"/>
    <w:rsid w:val="008A30C0"/>
    <w:rsid w:val="008A6402"/>
    <w:rsid w:val="008A6A58"/>
    <w:rsid w:val="008A7671"/>
    <w:rsid w:val="008B0639"/>
    <w:rsid w:val="008B1A15"/>
    <w:rsid w:val="008B2499"/>
    <w:rsid w:val="008B527C"/>
    <w:rsid w:val="008B6DFF"/>
    <w:rsid w:val="008B7BC6"/>
    <w:rsid w:val="008C0C47"/>
    <w:rsid w:val="008C179E"/>
    <w:rsid w:val="008C3C0D"/>
    <w:rsid w:val="008C44B8"/>
    <w:rsid w:val="008C548B"/>
    <w:rsid w:val="008C75BF"/>
    <w:rsid w:val="008C7D78"/>
    <w:rsid w:val="008D2D1C"/>
    <w:rsid w:val="008D2EC9"/>
    <w:rsid w:val="008E0E18"/>
    <w:rsid w:val="008E0FB0"/>
    <w:rsid w:val="008E1928"/>
    <w:rsid w:val="008E1FB7"/>
    <w:rsid w:val="008E2BEB"/>
    <w:rsid w:val="008E7467"/>
    <w:rsid w:val="008F0977"/>
    <w:rsid w:val="008F0A32"/>
    <w:rsid w:val="008F0BA7"/>
    <w:rsid w:val="008F0C5F"/>
    <w:rsid w:val="008F0FE0"/>
    <w:rsid w:val="008F2FFE"/>
    <w:rsid w:val="008F408F"/>
    <w:rsid w:val="008F732F"/>
    <w:rsid w:val="008F7403"/>
    <w:rsid w:val="009007A0"/>
    <w:rsid w:val="00901008"/>
    <w:rsid w:val="00901D75"/>
    <w:rsid w:val="00907740"/>
    <w:rsid w:val="0091228E"/>
    <w:rsid w:val="0091263E"/>
    <w:rsid w:val="0091429E"/>
    <w:rsid w:val="0091694B"/>
    <w:rsid w:val="00917C1E"/>
    <w:rsid w:val="00921541"/>
    <w:rsid w:val="00923CD8"/>
    <w:rsid w:val="00924F2E"/>
    <w:rsid w:val="00927BD8"/>
    <w:rsid w:val="00927CDD"/>
    <w:rsid w:val="009325B7"/>
    <w:rsid w:val="00932610"/>
    <w:rsid w:val="009332C9"/>
    <w:rsid w:val="00934948"/>
    <w:rsid w:val="00934E4C"/>
    <w:rsid w:val="00936654"/>
    <w:rsid w:val="00936F4C"/>
    <w:rsid w:val="00940CE7"/>
    <w:rsid w:val="00943CC5"/>
    <w:rsid w:val="00944A9E"/>
    <w:rsid w:val="00944EEB"/>
    <w:rsid w:val="00947061"/>
    <w:rsid w:val="00950E1E"/>
    <w:rsid w:val="009514DF"/>
    <w:rsid w:val="00951614"/>
    <w:rsid w:val="00953740"/>
    <w:rsid w:val="00954287"/>
    <w:rsid w:val="0095552B"/>
    <w:rsid w:val="009567BB"/>
    <w:rsid w:val="00960B74"/>
    <w:rsid w:val="00961A09"/>
    <w:rsid w:val="00963929"/>
    <w:rsid w:val="00965211"/>
    <w:rsid w:val="00965D9B"/>
    <w:rsid w:val="00966AD3"/>
    <w:rsid w:val="009719A7"/>
    <w:rsid w:val="00974078"/>
    <w:rsid w:val="009748B5"/>
    <w:rsid w:val="0097511A"/>
    <w:rsid w:val="009752EE"/>
    <w:rsid w:val="00975781"/>
    <w:rsid w:val="009757F3"/>
    <w:rsid w:val="00975893"/>
    <w:rsid w:val="0097637B"/>
    <w:rsid w:val="00976765"/>
    <w:rsid w:val="00976A7A"/>
    <w:rsid w:val="00977118"/>
    <w:rsid w:val="00980119"/>
    <w:rsid w:val="00981BA7"/>
    <w:rsid w:val="00983985"/>
    <w:rsid w:val="00984A65"/>
    <w:rsid w:val="009851EE"/>
    <w:rsid w:val="00986D9C"/>
    <w:rsid w:val="00991CD6"/>
    <w:rsid w:val="00992301"/>
    <w:rsid w:val="00994B1C"/>
    <w:rsid w:val="009A3E5F"/>
    <w:rsid w:val="009A410C"/>
    <w:rsid w:val="009A43CB"/>
    <w:rsid w:val="009A58C9"/>
    <w:rsid w:val="009A7616"/>
    <w:rsid w:val="009B0162"/>
    <w:rsid w:val="009B0818"/>
    <w:rsid w:val="009B1EBF"/>
    <w:rsid w:val="009B1FE7"/>
    <w:rsid w:val="009B2372"/>
    <w:rsid w:val="009B25FB"/>
    <w:rsid w:val="009B32B5"/>
    <w:rsid w:val="009B3433"/>
    <w:rsid w:val="009B4365"/>
    <w:rsid w:val="009B487A"/>
    <w:rsid w:val="009B4C09"/>
    <w:rsid w:val="009C26F2"/>
    <w:rsid w:val="009C4BF4"/>
    <w:rsid w:val="009C5DC3"/>
    <w:rsid w:val="009C6C23"/>
    <w:rsid w:val="009C6EAF"/>
    <w:rsid w:val="009D0F4D"/>
    <w:rsid w:val="009D17A6"/>
    <w:rsid w:val="009D2D64"/>
    <w:rsid w:val="009D2F26"/>
    <w:rsid w:val="009D3F5D"/>
    <w:rsid w:val="009D440A"/>
    <w:rsid w:val="009D53E9"/>
    <w:rsid w:val="009D6F43"/>
    <w:rsid w:val="009E025F"/>
    <w:rsid w:val="009E3092"/>
    <w:rsid w:val="009E3378"/>
    <w:rsid w:val="009E5F8D"/>
    <w:rsid w:val="009E67E7"/>
    <w:rsid w:val="009E7461"/>
    <w:rsid w:val="009E7A67"/>
    <w:rsid w:val="009E7CDB"/>
    <w:rsid w:val="009F0295"/>
    <w:rsid w:val="009F1944"/>
    <w:rsid w:val="009F5432"/>
    <w:rsid w:val="009F5D98"/>
    <w:rsid w:val="009F71C5"/>
    <w:rsid w:val="00A01176"/>
    <w:rsid w:val="00A020FC"/>
    <w:rsid w:val="00A04901"/>
    <w:rsid w:val="00A04D16"/>
    <w:rsid w:val="00A05602"/>
    <w:rsid w:val="00A05A60"/>
    <w:rsid w:val="00A06DED"/>
    <w:rsid w:val="00A07089"/>
    <w:rsid w:val="00A1062E"/>
    <w:rsid w:val="00A12E4B"/>
    <w:rsid w:val="00A1606F"/>
    <w:rsid w:val="00A17440"/>
    <w:rsid w:val="00A17F1E"/>
    <w:rsid w:val="00A20AE3"/>
    <w:rsid w:val="00A213B0"/>
    <w:rsid w:val="00A21A00"/>
    <w:rsid w:val="00A237A5"/>
    <w:rsid w:val="00A23CA6"/>
    <w:rsid w:val="00A246B5"/>
    <w:rsid w:val="00A26F57"/>
    <w:rsid w:val="00A317CB"/>
    <w:rsid w:val="00A357C0"/>
    <w:rsid w:val="00A36924"/>
    <w:rsid w:val="00A36C6C"/>
    <w:rsid w:val="00A36DB4"/>
    <w:rsid w:val="00A37273"/>
    <w:rsid w:val="00A40171"/>
    <w:rsid w:val="00A40C51"/>
    <w:rsid w:val="00A417FE"/>
    <w:rsid w:val="00A4223A"/>
    <w:rsid w:val="00A42246"/>
    <w:rsid w:val="00A447C4"/>
    <w:rsid w:val="00A449DC"/>
    <w:rsid w:val="00A47983"/>
    <w:rsid w:val="00A47D85"/>
    <w:rsid w:val="00A50A6C"/>
    <w:rsid w:val="00A51781"/>
    <w:rsid w:val="00A51A12"/>
    <w:rsid w:val="00A52D4A"/>
    <w:rsid w:val="00A56EF0"/>
    <w:rsid w:val="00A57A9B"/>
    <w:rsid w:val="00A6081E"/>
    <w:rsid w:val="00A62834"/>
    <w:rsid w:val="00A643FB"/>
    <w:rsid w:val="00A6540B"/>
    <w:rsid w:val="00A701CD"/>
    <w:rsid w:val="00A70291"/>
    <w:rsid w:val="00A70769"/>
    <w:rsid w:val="00A70A2D"/>
    <w:rsid w:val="00A70C29"/>
    <w:rsid w:val="00A72532"/>
    <w:rsid w:val="00A73DC0"/>
    <w:rsid w:val="00A741D4"/>
    <w:rsid w:val="00A762FC"/>
    <w:rsid w:val="00A77D78"/>
    <w:rsid w:val="00A77F37"/>
    <w:rsid w:val="00A80739"/>
    <w:rsid w:val="00A80DB9"/>
    <w:rsid w:val="00A83C1E"/>
    <w:rsid w:val="00A843EF"/>
    <w:rsid w:val="00A84CDE"/>
    <w:rsid w:val="00A84D5E"/>
    <w:rsid w:val="00A87DE9"/>
    <w:rsid w:val="00A87E7E"/>
    <w:rsid w:val="00A90112"/>
    <w:rsid w:val="00A90E2F"/>
    <w:rsid w:val="00A921D8"/>
    <w:rsid w:val="00A94973"/>
    <w:rsid w:val="00A97128"/>
    <w:rsid w:val="00AA067C"/>
    <w:rsid w:val="00AA12E3"/>
    <w:rsid w:val="00AA2C48"/>
    <w:rsid w:val="00AA2E18"/>
    <w:rsid w:val="00AA4407"/>
    <w:rsid w:val="00AA7CC8"/>
    <w:rsid w:val="00AB0783"/>
    <w:rsid w:val="00AB1187"/>
    <w:rsid w:val="00AB1645"/>
    <w:rsid w:val="00AB178A"/>
    <w:rsid w:val="00AB2669"/>
    <w:rsid w:val="00AB308D"/>
    <w:rsid w:val="00AB40A9"/>
    <w:rsid w:val="00AB5015"/>
    <w:rsid w:val="00AB546A"/>
    <w:rsid w:val="00AB59AB"/>
    <w:rsid w:val="00AB5A51"/>
    <w:rsid w:val="00AB605A"/>
    <w:rsid w:val="00AC1CE6"/>
    <w:rsid w:val="00AC2C67"/>
    <w:rsid w:val="00AC4DA1"/>
    <w:rsid w:val="00AC4E8C"/>
    <w:rsid w:val="00AC521C"/>
    <w:rsid w:val="00AC7BBC"/>
    <w:rsid w:val="00AD1166"/>
    <w:rsid w:val="00AD1FA2"/>
    <w:rsid w:val="00AD4E71"/>
    <w:rsid w:val="00AD6CD9"/>
    <w:rsid w:val="00AE32C9"/>
    <w:rsid w:val="00AE3B60"/>
    <w:rsid w:val="00AE3CD6"/>
    <w:rsid w:val="00AE491F"/>
    <w:rsid w:val="00AE64D4"/>
    <w:rsid w:val="00AE787E"/>
    <w:rsid w:val="00AF2327"/>
    <w:rsid w:val="00AF2783"/>
    <w:rsid w:val="00AF3C1B"/>
    <w:rsid w:val="00AF3CE0"/>
    <w:rsid w:val="00AF4118"/>
    <w:rsid w:val="00AF67AD"/>
    <w:rsid w:val="00AF6CC8"/>
    <w:rsid w:val="00AF6E64"/>
    <w:rsid w:val="00AF6E9B"/>
    <w:rsid w:val="00B01B46"/>
    <w:rsid w:val="00B01CE5"/>
    <w:rsid w:val="00B02536"/>
    <w:rsid w:val="00B0335A"/>
    <w:rsid w:val="00B034CD"/>
    <w:rsid w:val="00B03B2E"/>
    <w:rsid w:val="00B04325"/>
    <w:rsid w:val="00B04941"/>
    <w:rsid w:val="00B05F84"/>
    <w:rsid w:val="00B101B2"/>
    <w:rsid w:val="00B131FE"/>
    <w:rsid w:val="00B134BA"/>
    <w:rsid w:val="00B139EE"/>
    <w:rsid w:val="00B13B5C"/>
    <w:rsid w:val="00B140BD"/>
    <w:rsid w:val="00B15A40"/>
    <w:rsid w:val="00B15FE6"/>
    <w:rsid w:val="00B16F4E"/>
    <w:rsid w:val="00B176C2"/>
    <w:rsid w:val="00B201AA"/>
    <w:rsid w:val="00B224C5"/>
    <w:rsid w:val="00B225AF"/>
    <w:rsid w:val="00B24A7F"/>
    <w:rsid w:val="00B26EA1"/>
    <w:rsid w:val="00B3062A"/>
    <w:rsid w:val="00B334D0"/>
    <w:rsid w:val="00B34EF2"/>
    <w:rsid w:val="00B3578C"/>
    <w:rsid w:val="00B35BC0"/>
    <w:rsid w:val="00B35F36"/>
    <w:rsid w:val="00B377D3"/>
    <w:rsid w:val="00B40C7D"/>
    <w:rsid w:val="00B41423"/>
    <w:rsid w:val="00B42A19"/>
    <w:rsid w:val="00B43D94"/>
    <w:rsid w:val="00B46728"/>
    <w:rsid w:val="00B47AD2"/>
    <w:rsid w:val="00B50549"/>
    <w:rsid w:val="00B50697"/>
    <w:rsid w:val="00B53874"/>
    <w:rsid w:val="00B5500F"/>
    <w:rsid w:val="00B55417"/>
    <w:rsid w:val="00B554A1"/>
    <w:rsid w:val="00B60650"/>
    <w:rsid w:val="00B6068E"/>
    <w:rsid w:val="00B6204D"/>
    <w:rsid w:val="00B6470A"/>
    <w:rsid w:val="00B6476D"/>
    <w:rsid w:val="00B65B4C"/>
    <w:rsid w:val="00B661CD"/>
    <w:rsid w:val="00B71382"/>
    <w:rsid w:val="00B71C2A"/>
    <w:rsid w:val="00B72800"/>
    <w:rsid w:val="00B756A1"/>
    <w:rsid w:val="00B7712C"/>
    <w:rsid w:val="00B800FA"/>
    <w:rsid w:val="00B80641"/>
    <w:rsid w:val="00B80796"/>
    <w:rsid w:val="00B80A5C"/>
    <w:rsid w:val="00B80DDD"/>
    <w:rsid w:val="00B814DB"/>
    <w:rsid w:val="00B81A91"/>
    <w:rsid w:val="00B8444E"/>
    <w:rsid w:val="00B871A8"/>
    <w:rsid w:val="00B87790"/>
    <w:rsid w:val="00B923FA"/>
    <w:rsid w:val="00B93BB1"/>
    <w:rsid w:val="00B9494D"/>
    <w:rsid w:val="00B95201"/>
    <w:rsid w:val="00B96CBB"/>
    <w:rsid w:val="00B97479"/>
    <w:rsid w:val="00BA08A1"/>
    <w:rsid w:val="00BA0E8A"/>
    <w:rsid w:val="00BA135E"/>
    <w:rsid w:val="00BA44F4"/>
    <w:rsid w:val="00BA542D"/>
    <w:rsid w:val="00BB09F4"/>
    <w:rsid w:val="00BB219C"/>
    <w:rsid w:val="00BB3030"/>
    <w:rsid w:val="00BB3BC4"/>
    <w:rsid w:val="00BB47E2"/>
    <w:rsid w:val="00BB56AD"/>
    <w:rsid w:val="00BB7E90"/>
    <w:rsid w:val="00BC10F6"/>
    <w:rsid w:val="00BC199C"/>
    <w:rsid w:val="00BC22D7"/>
    <w:rsid w:val="00BC31BE"/>
    <w:rsid w:val="00BC31CE"/>
    <w:rsid w:val="00BC4FCE"/>
    <w:rsid w:val="00BC6C4E"/>
    <w:rsid w:val="00BD1B0F"/>
    <w:rsid w:val="00BD28F0"/>
    <w:rsid w:val="00BD2C1F"/>
    <w:rsid w:val="00BD586C"/>
    <w:rsid w:val="00BE047D"/>
    <w:rsid w:val="00BE0AAD"/>
    <w:rsid w:val="00BE1E80"/>
    <w:rsid w:val="00BE1F5D"/>
    <w:rsid w:val="00BE316F"/>
    <w:rsid w:val="00BE558A"/>
    <w:rsid w:val="00BE6BDA"/>
    <w:rsid w:val="00BE6F69"/>
    <w:rsid w:val="00BE7276"/>
    <w:rsid w:val="00BE75BC"/>
    <w:rsid w:val="00BF16AE"/>
    <w:rsid w:val="00BF2ACF"/>
    <w:rsid w:val="00BF5456"/>
    <w:rsid w:val="00BF694E"/>
    <w:rsid w:val="00BF6B39"/>
    <w:rsid w:val="00C01D08"/>
    <w:rsid w:val="00C02B36"/>
    <w:rsid w:val="00C02FA1"/>
    <w:rsid w:val="00C0522D"/>
    <w:rsid w:val="00C05491"/>
    <w:rsid w:val="00C11324"/>
    <w:rsid w:val="00C1163E"/>
    <w:rsid w:val="00C11ED6"/>
    <w:rsid w:val="00C163A1"/>
    <w:rsid w:val="00C16B4F"/>
    <w:rsid w:val="00C16D56"/>
    <w:rsid w:val="00C16F8F"/>
    <w:rsid w:val="00C17E13"/>
    <w:rsid w:val="00C219E9"/>
    <w:rsid w:val="00C22A2E"/>
    <w:rsid w:val="00C2334B"/>
    <w:rsid w:val="00C234EA"/>
    <w:rsid w:val="00C24CA2"/>
    <w:rsid w:val="00C24EAE"/>
    <w:rsid w:val="00C25D4E"/>
    <w:rsid w:val="00C278BF"/>
    <w:rsid w:val="00C3000C"/>
    <w:rsid w:val="00C3082D"/>
    <w:rsid w:val="00C330BE"/>
    <w:rsid w:val="00C33397"/>
    <w:rsid w:val="00C340DD"/>
    <w:rsid w:val="00C34315"/>
    <w:rsid w:val="00C3594E"/>
    <w:rsid w:val="00C37481"/>
    <w:rsid w:val="00C37EC6"/>
    <w:rsid w:val="00C4319B"/>
    <w:rsid w:val="00C46DEB"/>
    <w:rsid w:val="00C470E8"/>
    <w:rsid w:val="00C478EE"/>
    <w:rsid w:val="00C4792C"/>
    <w:rsid w:val="00C5127E"/>
    <w:rsid w:val="00C5220C"/>
    <w:rsid w:val="00C5319F"/>
    <w:rsid w:val="00C53F8F"/>
    <w:rsid w:val="00C5547E"/>
    <w:rsid w:val="00C569E5"/>
    <w:rsid w:val="00C612B2"/>
    <w:rsid w:val="00C61FB0"/>
    <w:rsid w:val="00C62F2C"/>
    <w:rsid w:val="00C636AD"/>
    <w:rsid w:val="00C70081"/>
    <w:rsid w:val="00C706A0"/>
    <w:rsid w:val="00C70A07"/>
    <w:rsid w:val="00C71938"/>
    <w:rsid w:val="00C71997"/>
    <w:rsid w:val="00C71EA7"/>
    <w:rsid w:val="00C729B4"/>
    <w:rsid w:val="00C72DFB"/>
    <w:rsid w:val="00C7345F"/>
    <w:rsid w:val="00C73E4C"/>
    <w:rsid w:val="00C74FF3"/>
    <w:rsid w:val="00C7537D"/>
    <w:rsid w:val="00C7633F"/>
    <w:rsid w:val="00C80839"/>
    <w:rsid w:val="00C81B58"/>
    <w:rsid w:val="00C833A0"/>
    <w:rsid w:val="00C83A23"/>
    <w:rsid w:val="00C83A3E"/>
    <w:rsid w:val="00C85585"/>
    <w:rsid w:val="00C86898"/>
    <w:rsid w:val="00C90620"/>
    <w:rsid w:val="00C90697"/>
    <w:rsid w:val="00C90B2C"/>
    <w:rsid w:val="00C91A22"/>
    <w:rsid w:val="00C93BCA"/>
    <w:rsid w:val="00C95B6B"/>
    <w:rsid w:val="00C964CD"/>
    <w:rsid w:val="00CA0E91"/>
    <w:rsid w:val="00CA19DC"/>
    <w:rsid w:val="00CA39AA"/>
    <w:rsid w:val="00CA5423"/>
    <w:rsid w:val="00CA5AC6"/>
    <w:rsid w:val="00CA6759"/>
    <w:rsid w:val="00CA706E"/>
    <w:rsid w:val="00CB0E67"/>
    <w:rsid w:val="00CB2D63"/>
    <w:rsid w:val="00CB3539"/>
    <w:rsid w:val="00CB397D"/>
    <w:rsid w:val="00CB464D"/>
    <w:rsid w:val="00CB4C69"/>
    <w:rsid w:val="00CB73DF"/>
    <w:rsid w:val="00CC162C"/>
    <w:rsid w:val="00CC1D43"/>
    <w:rsid w:val="00CC2D4F"/>
    <w:rsid w:val="00CC3367"/>
    <w:rsid w:val="00CC3699"/>
    <w:rsid w:val="00CC6051"/>
    <w:rsid w:val="00CC6235"/>
    <w:rsid w:val="00CC69F4"/>
    <w:rsid w:val="00CC6C4A"/>
    <w:rsid w:val="00CC6E1C"/>
    <w:rsid w:val="00CC7A9F"/>
    <w:rsid w:val="00CC7D0F"/>
    <w:rsid w:val="00CD1FC5"/>
    <w:rsid w:val="00CD2470"/>
    <w:rsid w:val="00CD2F77"/>
    <w:rsid w:val="00CD3468"/>
    <w:rsid w:val="00CD3939"/>
    <w:rsid w:val="00CD4173"/>
    <w:rsid w:val="00CD68C4"/>
    <w:rsid w:val="00CD6AD2"/>
    <w:rsid w:val="00CD70C6"/>
    <w:rsid w:val="00CD77F7"/>
    <w:rsid w:val="00CE1EB4"/>
    <w:rsid w:val="00CE54D2"/>
    <w:rsid w:val="00CE6B3F"/>
    <w:rsid w:val="00CE78A1"/>
    <w:rsid w:val="00CE7A61"/>
    <w:rsid w:val="00CF06EE"/>
    <w:rsid w:val="00CF09DF"/>
    <w:rsid w:val="00CF25BB"/>
    <w:rsid w:val="00CF29DC"/>
    <w:rsid w:val="00CF40E4"/>
    <w:rsid w:val="00CF50FA"/>
    <w:rsid w:val="00CF57B0"/>
    <w:rsid w:val="00CF65A5"/>
    <w:rsid w:val="00CF65C3"/>
    <w:rsid w:val="00CF7AA6"/>
    <w:rsid w:val="00D00D30"/>
    <w:rsid w:val="00D03B90"/>
    <w:rsid w:val="00D05486"/>
    <w:rsid w:val="00D06863"/>
    <w:rsid w:val="00D07E6E"/>
    <w:rsid w:val="00D106BC"/>
    <w:rsid w:val="00D12E9C"/>
    <w:rsid w:val="00D15928"/>
    <w:rsid w:val="00D1776D"/>
    <w:rsid w:val="00D20AD6"/>
    <w:rsid w:val="00D20BAC"/>
    <w:rsid w:val="00D21831"/>
    <w:rsid w:val="00D21921"/>
    <w:rsid w:val="00D227E0"/>
    <w:rsid w:val="00D229D9"/>
    <w:rsid w:val="00D2318C"/>
    <w:rsid w:val="00D2713F"/>
    <w:rsid w:val="00D30B14"/>
    <w:rsid w:val="00D30F37"/>
    <w:rsid w:val="00D323A1"/>
    <w:rsid w:val="00D34247"/>
    <w:rsid w:val="00D34BF0"/>
    <w:rsid w:val="00D35205"/>
    <w:rsid w:val="00D3616C"/>
    <w:rsid w:val="00D365D1"/>
    <w:rsid w:val="00D37963"/>
    <w:rsid w:val="00D40A31"/>
    <w:rsid w:val="00D416A9"/>
    <w:rsid w:val="00D43343"/>
    <w:rsid w:val="00D45201"/>
    <w:rsid w:val="00D4557E"/>
    <w:rsid w:val="00D45B50"/>
    <w:rsid w:val="00D45DA7"/>
    <w:rsid w:val="00D50BCC"/>
    <w:rsid w:val="00D511FA"/>
    <w:rsid w:val="00D51717"/>
    <w:rsid w:val="00D5299F"/>
    <w:rsid w:val="00D52BE8"/>
    <w:rsid w:val="00D5301C"/>
    <w:rsid w:val="00D539BD"/>
    <w:rsid w:val="00D54DCB"/>
    <w:rsid w:val="00D55D3C"/>
    <w:rsid w:val="00D5672F"/>
    <w:rsid w:val="00D57203"/>
    <w:rsid w:val="00D5799B"/>
    <w:rsid w:val="00D60AE0"/>
    <w:rsid w:val="00D61659"/>
    <w:rsid w:val="00D61D11"/>
    <w:rsid w:val="00D62A2D"/>
    <w:rsid w:val="00D62AC1"/>
    <w:rsid w:val="00D6379C"/>
    <w:rsid w:val="00D65B3D"/>
    <w:rsid w:val="00D65B40"/>
    <w:rsid w:val="00D66B93"/>
    <w:rsid w:val="00D66CD7"/>
    <w:rsid w:val="00D66FA5"/>
    <w:rsid w:val="00D671DF"/>
    <w:rsid w:val="00D71204"/>
    <w:rsid w:val="00D7212B"/>
    <w:rsid w:val="00D75509"/>
    <w:rsid w:val="00D75CC5"/>
    <w:rsid w:val="00D77264"/>
    <w:rsid w:val="00D80551"/>
    <w:rsid w:val="00D807EA"/>
    <w:rsid w:val="00D818C6"/>
    <w:rsid w:val="00D82AAD"/>
    <w:rsid w:val="00D83321"/>
    <w:rsid w:val="00D85D8E"/>
    <w:rsid w:val="00D8752B"/>
    <w:rsid w:val="00D87B59"/>
    <w:rsid w:val="00D90E47"/>
    <w:rsid w:val="00D92B06"/>
    <w:rsid w:val="00D94FAF"/>
    <w:rsid w:val="00D95486"/>
    <w:rsid w:val="00D95727"/>
    <w:rsid w:val="00DA06B0"/>
    <w:rsid w:val="00DA10D7"/>
    <w:rsid w:val="00DA3136"/>
    <w:rsid w:val="00DA3281"/>
    <w:rsid w:val="00DA3F7A"/>
    <w:rsid w:val="00DA43EF"/>
    <w:rsid w:val="00DA4FFB"/>
    <w:rsid w:val="00DA648B"/>
    <w:rsid w:val="00DA6801"/>
    <w:rsid w:val="00DA72BD"/>
    <w:rsid w:val="00DB0198"/>
    <w:rsid w:val="00DB1358"/>
    <w:rsid w:val="00DB149C"/>
    <w:rsid w:val="00DB19D3"/>
    <w:rsid w:val="00DB4494"/>
    <w:rsid w:val="00DB4753"/>
    <w:rsid w:val="00DC025B"/>
    <w:rsid w:val="00DC09E9"/>
    <w:rsid w:val="00DC0DAC"/>
    <w:rsid w:val="00DC2E1A"/>
    <w:rsid w:val="00DC478F"/>
    <w:rsid w:val="00DC6ECA"/>
    <w:rsid w:val="00DC77D8"/>
    <w:rsid w:val="00DD083E"/>
    <w:rsid w:val="00DD10C1"/>
    <w:rsid w:val="00DD1893"/>
    <w:rsid w:val="00DD194A"/>
    <w:rsid w:val="00DD251E"/>
    <w:rsid w:val="00DD30F6"/>
    <w:rsid w:val="00DD3B1B"/>
    <w:rsid w:val="00DD47E9"/>
    <w:rsid w:val="00DD4A21"/>
    <w:rsid w:val="00DD4DB8"/>
    <w:rsid w:val="00DD575B"/>
    <w:rsid w:val="00DD6640"/>
    <w:rsid w:val="00DD6642"/>
    <w:rsid w:val="00DD729E"/>
    <w:rsid w:val="00DD7F60"/>
    <w:rsid w:val="00DE06D1"/>
    <w:rsid w:val="00DE0C4F"/>
    <w:rsid w:val="00DE4649"/>
    <w:rsid w:val="00DE605C"/>
    <w:rsid w:val="00DE611B"/>
    <w:rsid w:val="00DE683F"/>
    <w:rsid w:val="00DF3ECB"/>
    <w:rsid w:val="00DF48E4"/>
    <w:rsid w:val="00DF52C7"/>
    <w:rsid w:val="00E00237"/>
    <w:rsid w:val="00E0112B"/>
    <w:rsid w:val="00E01435"/>
    <w:rsid w:val="00E0293A"/>
    <w:rsid w:val="00E02CD0"/>
    <w:rsid w:val="00E03ABA"/>
    <w:rsid w:val="00E11622"/>
    <w:rsid w:val="00E116CB"/>
    <w:rsid w:val="00E11B98"/>
    <w:rsid w:val="00E13C79"/>
    <w:rsid w:val="00E13FDA"/>
    <w:rsid w:val="00E14242"/>
    <w:rsid w:val="00E14BF7"/>
    <w:rsid w:val="00E160DD"/>
    <w:rsid w:val="00E16307"/>
    <w:rsid w:val="00E17E32"/>
    <w:rsid w:val="00E17FCD"/>
    <w:rsid w:val="00E2048C"/>
    <w:rsid w:val="00E208D1"/>
    <w:rsid w:val="00E21063"/>
    <w:rsid w:val="00E24223"/>
    <w:rsid w:val="00E24658"/>
    <w:rsid w:val="00E24F71"/>
    <w:rsid w:val="00E25706"/>
    <w:rsid w:val="00E25943"/>
    <w:rsid w:val="00E25C28"/>
    <w:rsid w:val="00E25F74"/>
    <w:rsid w:val="00E277CE"/>
    <w:rsid w:val="00E328C6"/>
    <w:rsid w:val="00E33057"/>
    <w:rsid w:val="00E3398A"/>
    <w:rsid w:val="00E33E04"/>
    <w:rsid w:val="00E34728"/>
    <w:rsid w:val="00E34801"/>
    <w:rsid w:val="00E34CF0"/>
    <w:rsid w:val="00E36C2C"/>
    <w:rsid w:val="00E373B0"/>
    <w:rsid w:val="00E37932"/>
    <w:rsid w:val="00E4114F"/>
    <w:rsid w:val="00E41D31"/>
    <w:rsid w:val="00E41F5D"/>
    <w:rsid w:val="00E422DD"/>
    <w:rsid w:val="00E42823"/>
    <w:rsid w:val="00E42D09"/>
    <w:rsid w:val="00E43C20"/>
    <w:rsid w:val="00E44937"/>
    <w:rsid w:val="00E450A2"/>
    <w:rsid w:val="00E4528D"/>
    <w:rsid w:val="00E454A9"/>
    <w:rsid w:val="00E50B10"/>
    <w:rsid w:val="00E53244"/>
    <w:rsid w:val="00E53B84"/>
    <w:rsid w:val="00E53F7C"/>
    <w:rsid w:val="00E54363"/>
    <w:rsid w:val="00E55804"/>
    <w:rsid w:val="00E558B0"/>
    <w:rsid w:val="00E56398"/>
    <w:rsid w:val="00E57B7B"/>
    <w:rsid w:val="00E610FD"/>
    <w:rsid w:val="00E6126F"/>
    <w:rsid w:val="00E6133E"/>
    <w:rsid w:val="00E61415"/>
    <w:rsid w:val="00E61E28"/>
    <w:rsid w:val="00E62C7A"/>
    <w:rsid w:val="00E63E01"/>
    <w:rsid w:val="00E65966"/>
    <w:rsid w:val="00E67813"/>
    <w:rsid w:val="00E67DBB"/>
    <w:rsid w:val="00E72128"/>
    <w:rsid w:val="00E72353"/>
    <w:rsid w:val="00E73A0D"/>
    <w:rsid w:val="00E74C8A"/>
    <w:rsid w:val="00E75586"/>
    <w:rsid w:val="00E77D11"/>
    <w:rsid w:val="00E816BA"/>
    <w:rsid w:val="00E8209C"/>
    <w:rsid w:val="00E8268A"/>
    <w:rsid w:val="00E83CFA"/>
    <w:rsid w:val="00E83F56"/>
    <w:rsid w:val="00E841C9"/>
    <w:rsid w:val="00E84B1D"/>
    <w:rsid w:val="00E8700C"/>
    <w:rsid w:val="00E90726"/>
    <w:rsid w:val="00E9144A"/>
    <w:rsid w:val="00EA27FB"/>
    <w:rsid w:val="00EA29FE"/>
    <w:rsid w:val="00EA32E7"/>
    <w:rsid w:val="00EA3775"/>
    <w:rsid w:val="00EA5C77"/>
    <w:rsid w:val="00EA6BC7"/>
    <w:rsid w:val="00EB0A4C"/>
    <w:rsid w:val="00EB289D"/>
    <w:rsid w:val="00EB3564"/>
    <w:rsid w:val="00EB3C1E"/>
    <w:rsid w:val="00EB43B0"/>
    <w:rsid w:val="00EB4433"/>
    <w:rsid w:val="00EB469B"/>
    <w:rsid w:val="00EB477F"/>
    <w:rsid w:val="00EB5935"/>
    <w:rsid w:val="00EB6618"/>
    <w:rsid w:val="00EB66C0"/>
    <w:rsid w:val="00EC1816"/>
    <w:rsid w:val="00EC35E4"/>
    <w:rsid w:val="00EC42D5"/>
    <w:rsid w:val="00EC4672"/>
    <w:rsid w:val="00EC4E9F"/>
    <w:rsid w:val="00EC5693"/>
    <w:rsid w:val="00EC7E97"/>
    <w:rsid w:val="00ED0D34"/>
    <w:rsid w:val="00ED2409"/>
    <w:rsid w:val="00ED2FE6"/>
    <w:rsid w:val="00ED43B1"/>
    <w:rsid w:val="00ED48F1"/>
    <w:rsid w:val="00EE0C15"/>
    <w:rsid w:val="00EE4004"/>
    <w:rsid w:val="00EE4386"/>
    <w:rsid w:val="00EE486F"/>
    <w:rsid w:val="00EF1802"/>
    <w:rsid w:val="00EF23C4"/>
    <w:rsid w:val="00EF2DE0"/>
    <w:rsid w:val="00EF56A5"/>
    <w:rsid w:val="00EF6CBD"/>
    <w:rsid w:val="00EF70EE"/>
    <w:rsid w:val="00F0016F"/>
    <w:rsid w:val="00F00B77"/>
    <w:rsid w:val="00F0195B"/>
    <w:rsid w:val="00F0223F"/>
    <w:rsid w:val="00F040C5"/>
    <w:rsid w:val="00F04527"/>
    <w:rsid w:val="00F04FFA"/>
    <w:rsid w:val="00F053A6"/>
    <w:rsid w:val="00F06488"/>
    <w:rsid w:val="00F06EF3"/>
    <w:rsid w:val="00F073FD"/>
    <w:rsid w:val="00F078A5"/>
    <w:rsid w:val="00F07A31"/>
    <w:rsid w:val="00F11F93"/>
    <w:rsid w:val="00F145A4"/>
    <w:rsid w:val="00F155A5"/>
    <w:rsid w:val="00F15C25"/>
    <w:rsid w:val="00F16B41"/>
    <w:rsid w:val="00F16C7A"/>
    <w:rsid w:val="00F210B6"/>
    <w:rsid w:val="00F2310B"/>
    <w:rsid w:val="00F23D44"/>
    <w:rsid w:val="00F2490D"/>
    <w:rsid w:val="00F2493F"/>
    <w:rsid w:val="00F25A50"/>
    <w:rsid w:val="00F276BD"/>
    <w:rsid w:val="00F33BC7"/>
    <w:rsid w:val="00F34061"/>
    <w:rsid w:val="00F34EE7"/>
    <w:rsid w:val="00F351BE"/>
    <w:rsid w:val="00F36169"/>
    <w:rsid w:val="00F37543"/>
    <w:rsid w:val="00F37E62"/>
    <w:rsid w:val="00F40D35"/>
    <w:rsid w:val="00F42695"/>
    <w:rsid w:val="00F4545C"/>
    <w:rsid w:val="00F45D5A"/>
    <w:rsid w:val="00F46C2F"/>
    <w:rsid w:val="00F46E9A"/>
    <w:rsid w:val="00F475E8"/>
    <w:rsid w:val="00F50479"/>
    <w:rsid w:val="00F51E87"/>
    <w:rsid w:val="00F52541"/>
    <w:rsid w:val="00F53DBF"/>
    <w:rsid w:val="00F5465F"/>
    <w:rsid w:val="00F54E56"/>
    <w:rsid w:val="00F54FC0"/>
    <w:rsid w:val="00F5725E"/>
    <w:rsid w:val="00F61161"/>
    <w:rsid w:val="00F61F7C"/>
    <w:rsid w:val="00F63AEE"/>
    <w:rsid w:val="00F6451D"/>
    <w:rsid w:val="00F659D2"/>
    <w:rsid w:val="00F661F2"/>
    <w:rsid w:val="00F6737B"/>
    <w:rsid w:val="00F6767B"/>
    <w:rsid w:val="00F67BE5"/>
    <w:rsid w:val="00F70454"/>
    <w:rsid w:val="00F70E82"/>
    <w:rsid w:val="00F70FD0"/>
    <w:rsid w:val="00F755DB"/>
    <w:rsid w:val="00F75A9C"/>
    <w:rsid w:val="00F82B2A"/>
    <w:rsid w:val="00F84F48"/>
    <w:rsid w:val="00F8643A"/>
    <w:rsid w:val="00F876BB"/>
    <w:rsid w:val="00F93A60"/>
    <w:rsid w:val="00F9435F"/>
    <w:rsid w:val="00FA00FE"/>
    <w:rsid w:val="00FA031B"/>
    <w:rsid w:val="00FA0DC3"/>
    <w:rsid w:val="00FA118A"/>
    <w:rsid w:val="00FA173F"/>
    <w:rsid w:val="00FA1932"/>
    <w:rsid w:val="00FA47BA"/>
    <w:rsid w:val="00FA4834"/>
    <w:rsid w:val="00FA77B0"/>
    <w:rsid w:val="00FB128F"/>
    <w:rsid w:val="00FB3212"/>
    <w:rsid w:val="00FB405D"/>
    <w:rsid w:val="00FB4C75"/>
    <w:rsid w:val="00FB657A"/>
    <w:rsid w:val="00FC2393"/>
    <w:rsid w:val="00FC3D9F"/>
    <w:rsid w:val="00FC40D9"/>
    <w:rsid w:val="00FC6EFA"/>
    <w:rsid w:val="00FD08A5"/>
    <w:rsid w:val="00FD0F64"/>
    <w:rsid w:val="00FD4974"/>
    <w:rsid w:val="00FD6995"/>
    <w:rsid w:val="00FD6BB0"/>
    <w:rsid w:val="00FE62A2"/>
    <w:rsid w:val="00FE66CB"/>
    <w:rsid w:val="00FE6D4F"/>
    <w:rsid w:val="00FE704B"/>
    <w:rsid w:val="00FE755C"/>
    <w:rsid w:val="00FF0A51"/>
    <w:rsid w:val="00FF40D1"/>
    <w:rsid w:val="00FF5DDD"/>
    <w:rsid w:val="00FF6AE8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C85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078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A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56CA"/>
  </w:style>
  <w:style w:type="numbering" w:customStyle="1" w:styleId="2">
    <w:name w:val="Нет списка2"/>
    <w:next w:val="a2"/>
    <w:uiPriority w:val="99"/>
    <w:semiHidden/>
    <w:unhideWhenUsed/>
    <w:rsid w:val="001438F2"/>
  </w:style>
  <w:style w:type="paragraph" w:customStyle="1" w:styleId="10">
    <w:name w:val="Знак Знак Знак Знак Знак Знак1"/>
    <w:basedOn w:val="a"/>
    <w:rsid w:val="00473C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5"/>
    <w:basedOn w:val="a"/>
    <w:semiHidden/>
    <w:rsid w:val="001F30EF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B42A19"/>
    <w:pPr>
      <w:spacing w:after="160" w:line="240" w:lineRule="exact"/>
    </w:pPr>
    <w:rPr>
      <w:lang w:val="en-US" w:eastAsia="en-US"/>
    </w:rPr>
  </w:style>
  <w:style w:type="paragraph" w:styleId="aa">
    <w:name w:val="List Paragraph"/>
    <w:basedOn w:val="a"/>
    <w:uiPriority w:val="34"/>
    <w:qFormat/>
    <w:rsid w:val="00060726"/>
    <w:pPr>
      <w:ind w:left="720"/>
      <w:contextualSpacing/>
    </w:pPr>
  </w:style>
  <w:style w:type="paragraph" w:customStyle="1" w:styleId="ConsPlusNormal">
    <w:name w:val="ConsPlusNormal"/>
    <w:rsid w:val="00C61F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7B79C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3F3BCB"/>
    <w:rPr>
      <w:b/>
      <w:bCs/>
    </w:rPr>
  </w:style>
  <w:style w:type="paragraph" w:customStyle="1" w:styleId="ad">
    <w:name w:val="Знак Знак Знак Знак"/>
    <w:basedOn w:val="a"/>
    <w:semiHidden/>
    <w:rsid w:val="00243D82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semiHidden/>
    <w:rsid w:val="00060B89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C85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078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A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56CA"/>
  </w:style>
  <w:style w:type="numbering" w:customStyle="1" w:styleId="2">
    <w:name w:val="Нет списка2"/>
    <w:next w:val="a2"/>
    <w:uiPriority w:val="99"/>
    <w:semiHidden/>
    <w:unhideWhenUsed/>
    <w:rsid w:val="001438F2"/>
  </w:style>
  <w:style w:type="paragraph" w:customStyle="1" w:styleId="10">
    <w:name w:val="Знак Знак Знак Знак Знак Знак1"/>
    <w:basedOn w:val="a"/>
    <w:rsid w:val="00473C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5"/>
    <w:basedOn w:val="a"/>
    <w:semiHidden/>
    <w:rsid w:val="001F30EF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B42A19"/>
    <w:pPr>
      <w:spacing w:after="160" w:line="240" w:lineRule="exact"/>
    </w:pPr>
    <w:rPr>
      <w:lang w:val="en-US" w:eastAsia="en-US"/>
    </w:rPr>
  </w:style>
  <w:style w:type="paragraph" w:styleId="aa">
    <w:name w:val="List Paragraph"/>
    <w:basedOn w:val="a"/>
    <w:uiPriority w:val="34"/>
    <w:qFormat/>
    <w:rsid w:val="00060726"/>
    <w:pPr>
      <w:ind w:left="720"/>
      <w:contextualSpacing/>
    </w:pPr>
  </w:style>
  <w:style w:type="paragraph" w:customStyle="1" w:styleId="ConsPlusNormal">
    <w:name w:val="ConsPlusNormal"/>
    <w:rsid w:val="00C61F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7B79C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3F3BCB"/>
    <w:rPr>
      <w:b/>
      <w:bCs/>
    </w:rPr>
  </w:style>
  <w:style w:type="paragraph" w:customStyle="1" w:styleId="ad">
    <w:name w:val="Знак Знак Знак Знак"/>
    <w:basedOn w:val="a"/>
    <w:semiHidden/>
    <w:rsid w:val="00243D82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semiHidden/>
    <w:rsid w:val="00060B89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4262">
          <w:marLeft w:val="27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640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8" w:color="989898"/>
                    <w:bottom w:val="single" w:sz="12" w:space="8" w:color="E5E5E5"/>
                    <w:right w:val="single" w:sz="12" w:space="8" w:color="E5E5E5"/>
                  </w:divBdr>
                  <w:divsChild>
                    <w:div w:id="99649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826F2-8D9C-47EA-87DD-662B834D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10</Pages>
  <Words>4353</Words>
  <Characters>24815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Деркачева Елена Тимофеевна</dc:creator>
  <cp:lastModifiedBy>Тимофеева Наталья Федоровна</cp:lastModifiedBy>
  <cp:revision>124</cp:revision>
  <cp:lastPrinted>2022-04-08T05:48:00Z</cp:lastPrinted>
  <dcterms:created xsi:type="dcterms:W3CDTF">2023-04-14T07:20:00Z</dcterms:created>
  <dcterms:modified xsi:type="dcterms:W3CDTF">2023-08-10T08:15:00Z</dcterms:modified>
</cp:coreProperties>
</file>